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FFEE971" w14:textId="77777777" w:rsidR="00B434DD" w:rsidRPr="003C0246" w:rsidRDefault="003F1F98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8.1pt;margin-top:-548.55pt;width:508.15pt;height:580.85pt;z-index:251653632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C43F72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C43F72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52891A29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LA SCUOLA DEI QUARTIERI 2024</w:t>
                  </w:r>
                  <w:r w:rsidR="00FE13C9">
                    <w:rPr>
                      <w:sz w:val="56"/>
                    </w:rPr>
                    <w:t xml:space="preserve"> </w:t>
                  </w:r>
                  <w:r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39F857B4" w:rsidR="003C0246" w:rsidRPr="00C43F72" w:rsidRDefault="003C0246" w:rsidP="00C43F7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C43F72">
                    <w:rPr>
                      <w:sz w:val="56"/>
                    </w:rPr>
                    <w:t>Al</w:t>
                  </w:r>
                  <w:r w:rsidR="00C43F72" w:rsidRPr="00C43F72">
                    <w:rPr>
                      <w:sz w:val="56"/>
                    </w:rPr>
                    <w:t>legato</w:t>
                  </w:r>
                  <w:r w:rsidR="00FE13C9">
                    <w:rPr>
                      <w:sz w:val="56"/>
                    </w:rPr>
                    <w:t xml:space="preserve"> n.</w:t>
                  </w:r>
                  <w:r w:rsidR="00C43F72" w:rsidRPr="00C43F72">
                    <w:rPr>
                      <w:sz w:val="56"/>
                    </w:rPr>
                    <w:t xml:space="preserve"> 1</w:t>
                  </w:r>
                  <w:r w:rsidR="008228F4">
                    <w:rPr>
                      <w:sz w:val="56"/>
                    </w:rPr>
                    <w:t>3</w:t>
                  </w:r>
                  <w:r w:rsidRPr="00C43F72">
                    <w:rPr>
                      <w:sz w:val="56"/>
                    </w:rPr>
                    <w:t>:</w:t>
                  </w:r>
                </w:p>
                <w:p w14:paraId="7E4A3C21" w14:textId="42CCA4C1" w:rsidR="003C0246" w:rsidRPr="00465A7B" w:rsidRDefault="008228F4" w:rsidP="00C43F7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40"/>
                      <w:szCs w:val="40"/>
                    </w:rPr>
                  </w:pPr>
                  <w:r>
                    <w:rPr>
                      <w:sz w:val="56"/>
                    </w:rPr>
                    <w:t>Check list DNSH</w:t>
                  </w:r>
                  <w:r w:rsidR="003F1F98">
                    <w:rPr>
                      <w:sz w:val="56"/>
                    </w:rPr>
                    <w:t xml:space="preserve"> ex ante – ex post</w:t>
                  </w:r>
                </w:p>
                <w:p w14:paraId="00F1B5CE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3D83E08" w14:textId="528EC987" w:rsidR="00952750" w:rsidRDefault="00952750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4AD6330F" w14:textId="52039125" w:rsidR="00C43F72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6DE40A30" w14:textId="6067B3CB" w:rsidR="00C43F72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0569635E" w14:textId="77777777" w:rsidR="00C43F72" w:rsidRPr="00465A7B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</w:t>
                  </w:r>
                  <w:proofErr w:type="gramStart"/>
                  <w:r w:rsidRPr="00465A7B">
                    <w:rPr>
                      <w:sz w:val="36"/>
                      <w:szCs w:val="36"/>
                    </w:rPr>
                    <w:t>2.a</w:t>
                  </w:r>
                  <w:proofErr w:type="gramEnd"/>
                  <w:r w:rsidRPr="00465A7B">
                    <w:rPr>
                      <w:sz w:val="36"/>
                      <w:szCs w:val="36"/>
                    </w:rPr>
                    <w:t>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5680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59776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75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70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68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465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2608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728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EC08CD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p w14:paraId="0FB2F2E3" w14:textId="7662C43D" w:rsidR="00421863" w:rsidRDefault="00421863" w:rsidP="00D72FAB">
      <w:pPr>
        <w:spacing w:line="240" w:lineRule="auto"/>
        <w:ind w:left="3686"/>
        <w:rPr>
          <w:bCs/>
          <w:szCs w:val="22"/>
        </w:rPr>
      </w:pPr>
    </w:p>
    <w:p w14:paraId="40B74F55" w14:textId="29BD6763" w:rsidR="008228F4" w:rsidRDefault="003F1F98" w:rsidP="00D72FAB">
      <w:pPr>
        <w:pStyle w:val="Corpotesto"/>
        <w:spacing w:before="117" w:line="268" w:lineRule="auto"/>
        <w:ind w:left="140" w:right="236"/>
        <w:jc w:val="both"/>
      </w:pPr>
      <w:r>
        <w:rPr>
          <w:noProof/>
        </w:rPr>
        <w:pict w14:anchorId="3F15A8DD">
          <v:shape id="Image 7" o:spid="_x0000_s2149" type="#_x0000_t75" style="position:absolute;left:0;text-align:left;margin-left:0;margin-top:541.2pt;width:594.95pt;height:300.7pt;z-index:-25165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">
            <v:imagedata r:id="rId12" o:title=""/>
            <o:lock v:ext="edit" aspectratio="f"/>
            <w10:wrap anchorx="page" anchory="page"/>
          </v:shape>
        </w:pict>
      </w:r>
      <w:r w:rsidR="008228F4">
        <w:rPr>
          <w:color w:val="00000A"/>
        </w:rPr>
        <w:t>Nell’ambito dei finanziamenti europei anche nel PN Metro Plus è stato introdotto l’obbligo di verificare che l’intervento «non arrechi un danno significativo all’ambiente» (cd. DNSH).</w:t>
      </w:r>
    </w:p>
    <w:p w14:paraId="536B5269" w14:textId="77777777" w:rsidR="008228F4" w:rsidRDefault="008228F4" w:rsidP="00D72FAB">
      <w:pPr>
        <w:pStyle w:val="Corpotesto"/>
        <w:spacing w:before="238" w:line="268" w:lineRule="auto"/>
        <w:ind w:left="140" w:right="375"/>
        <w:jc w:val="both"/>
      </w:pPr>
      <w:r>
        <w:rPr>
          <w:color w:val="00000A"/>
        </w:rPr>
        <w:t>Si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tratta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spesso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una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verifica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che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non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stravolge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il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progetto,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in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quanto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richiede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il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rispetto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tutte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le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normative già vigenti e di qualche buona pratica, ma non può essere sottovalutata.</w:t>
      </w:r>
    </w:p>
    <w:p w14:paraId="57455A83" w14:textId="77777777" w:rsidR="008228F4" w:rsidRDefault="008228F4" w:rsidP="00D72FAB">
      <w:pPr>
        <w:pStyle w:val="Corpotesto"/>
        <w:spacing w:before="239" w:line="268" w:lineRule="auto"/>
        <w:ind w:left="140" w:right="236"/>
        <w:jc w:val="both"/>
      </w:pPr>
      <w:r>
        <w:rPr>
          <w:color w:val="00000A"/>
        </w:rPr>
        <w:t>Devono essere raccolti e conservati gli elementi probatori del rispetto del principio di non arrecare danno significativo, riassunti in apposite «check list».</w:t>
      </w:r>
    </w:p>
    <w:p w14:paraId="1AAE41A9" w14:textId="1B1BF15B" w:rsidR="008228F4" w:rsidRDefault="008228F4" w:rsidP="00D72FAB">
      <w:pPr>
        <w:pStyle w:val="Corpotesto"/>
        <w:spacing w:before="238" w:line="268" w:lineRule="auto"/>
        <w:ind w:left="140" w:right="236"/>
        <w:jc w:val="both"/>
      </w:pPr>
      <w:r>
        <w:rPr>
          <w:color w:val="00000A"/>
        </w:rPr>
        <w:t xml:space="preserve">Le schede principali, tenuto conto della tipologia di interventi finanziati sull’Avviso </w:t>
      </w:r>
      <w:r w:rsidR="00D72FAB">
        <w:rPr>
          <w:color w:val="00000A"/>
        </w:rPr>
        <w:t>Scuola dei Quartieri 2024 2025</w:t>
      </w:r>
      <w:r>
        <w:rPr>
          <w:color w:val="00000A"/>
        </w:rPr>
        <w:t>, sono:</w:t>
      </w:r>
    </w:p>
    <w:p w14:paraId="39761CB9" w14:textId="77777777" w:rsidR="008228F4" w:rsidRDefault="008228F4" w:rsidP="00D72FAB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75" w:after="0" w:line="240" w:lineRule="auto"/>
        <w:ind w:left="999" w:hanging="359"/>
        <w:contextualSpacing w:val="0"/>
        <w:rPr>
          <w:rFonts w:ascii="Symbol" w:hAnsi="Symbol"/>
        </w:rPr>
      </w:pPr>
      <w:r>
        <w:t>Scheda</w:t>
      </w:r>
      <w:r>
        <w:rPr>
          <w:spacing w:val="-5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Acquisto,</w:t>
      </w:r>
      <w:r>
        <w:rPr>
          <w:spacing w:val="-4"/>
        </w:rPr>
        <w:t xml:space="preserve"> </w:t>
      </w:r>
      <w:r>
        <w:t>Leasing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Noleggio</w:t>
      </w:r>
      <w:r>
        <w:rPr>
          <w:spacing w:val="-2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computer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apparecchiature</w:t>
      </w:r>
      <w:r>
        <w:rPr>
          <w:spacing w:val="-4"/>
        </w:rPr>
        <w:t xml:space="preserve"> </w:t>
      </w:r>
      <w:r>
        <w:t>elettriche</w:t>
      </w:r>
      <w:r>
        <w:rPr>
          <w:spacing w:val="-7"/>
        </w:rPr>
        <w:t xml:space="preserve"> </w:t>
      </w:r>
      <w:r>
        <w:t>ed</w:t>
      </w:r>
      <w:r>
        <w:rPr>
          <w:spacing w:val="-2"/>
        </w:rPr>
        <w:t xml:space="preserve"> elettroniche</w:t>
      </w:r>
    </w:p>
    <w:p w14:paraId="0338A580" w14:textId="77777777" w:rsidR="008228F4" w:rsidRDefault="008228F4" w:rsidP="00D72FAB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74" w:after="0" w:line="240" w:lineRule="auto"/>
        <w:ind w:left="999" w:hanging="359"/>
        <w:contextualSpacing w:val="0"/>
        <w:rPr>
          <w:rFonts w:ascii="Symbol" w:hAnsi="Symbol"/>
        </w:rPr>
      </w:pPr>
      <w:r>
        <w:t>Scheda</w:t>
      </w:r>
      <w:r>
        <w:rPr>
          <w:spacing w:val="-3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Servizi</w:t>
      </w:r>
      <w:r>
        <w:rPr>
          <w:spacing w:val="-3"/>
        </w:rPr>
        <w:t xml:space="preserve"> </w:t>
      </w:r>
      <w:r>
        <w:t>informatici</w:t>
      </w:r>
      <w:r>
        <w:rPr>
          <w:spacing w:val="-2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hosting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cloud</w:t>
      </w:r>
    </w:p>
    <w:p w14:paraId="556C8AF8" w14:textId="02897389" w:rsidR="00D72FAB" w:rsidRDefault="008228F4" w:rsidP="00D72FAB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88" w:after="0" w:line="240" w:lineRule="auto"/>
        <w:ind w:left="999" w:hanging="359"/>
        <w:contextualSpacing w:val="0"/>
      </w:pPr>
      <w:r>
        <w:t>Scheda</w:t>
      </w:r>
      <w:r w:rsidRPr="00D72FAB">
        <w:t xml:space="preserve"> </w:t>
      </w:r>
      <w:r>
        <w:t>9</w:t>
      </w:r>
      <w:r w:rsidRPr="00D72FAB">
        <w:t xml:space="preserve"> </w:t>
      </w:r>
      <w:r>
        <w:t>-</w:t>
      </w:r>
      <w:r w:rsidRPr="00D72FAB">
        <w:t xml:space="preserve"> </w:t>
      </w:r>
      <w:r>
        <w:t>Acquisto,</w:t>
      </w:r>
      <w:r w:rsidRPr="00D72FAB">
        <w:t xml:space="preserve"> </w:t>
      </w:r>
      <w:r>
        <w:t>noleggio,</w:t>
      </w:r>
      <w:r w:rsidRPr="00D72FAB">
        <w:t xml:space="preserve"> </w:t>
      </w:r>
      <w:r>
        <w:t>leasing</w:t>
      </w:r>
      <w:r w:rsidRPr="00D72FAB">
        <w:t xml:space="preserve"> </w:t>
      </w:r>
      <w:r w:rsidR="00D72FAB">
        <w:t xml:space="preserve">di </w:t>
      </w:r>
      <w:r>
        <w:t xml:space="preserve">veicoli </w:t>
      </w:r>
    </w:p>
    <w:p w14:paraId="2F31CD22" w14:textId="35907947" w:rsidR="008228F4" w:rsidRPr="00D72FAB" w:rsidRDefault="00D72FAB" w:rsidP="00D72FAB">
      <w:pPr>
        <w:pStyle w:val="Paragrafoelenco"/>
        <w:widowControl w:val="0"/>
        <w:tabs>
          <w:tab w:val="left" w:pos="999"/>
        </w:tabs>
        <w:suppressAutoHyphens w:val="0"/>
        <w:autoSpaceDE w:val="0"/>
        <w:autoSpaceDN w:val="0"/>
        <w:spacing w:before="88" w:after="0" w:line="240" w:lineRule="auto"/>
        <w:ind w:left="0"/>
        <w:contextualSpacing w:val="0"/>
      </w:pPr>
      <w:r>
        <w:t xml:space="preserve">   </w:t>
      </w:r>
      <w:r w:rsidR="008228F4">
        <w:t>Le relative check list sono allegate di seguito.</w:t>
      </w:r>
    </w:p>
    <w:p w14:paraId="24975C95" w14:textId="4D065602" w:rsidR="008228F4" w:rsidRDefault="008228F4" w:rsidP="00D72FAB">
      <w:pPr>
        <w:pStyle w:val="Corpotesto"/>
        <w:spacing w:before="4"/>
        <w:ind w:left="140" w:right="561"/>
        <w:jc w:val="both"/>
      </w:pPr>
      <w:r>
        <w:rPr>
          <w:color w:val="00000A"/>
        </w:rPr>
        <w:t>Le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check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list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prevedono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una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sessione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da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compilarsi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ex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ante,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al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momento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della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convenzione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sovvenzione,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e una sezione da compilarsi ex post, al momento dell</w:t>
      </w:r>
      <w:r w:rsidR="00D72FAB">
        <w:rPr>
          <w:color w:val="00000A"/>
        </w:rPr>
        <w:t>e</w:t>
      </w:r>
      <w:r>
        <w:rPr>
          <w:color w:val="00000A"/>
        </w:rPr>
        <w:t xml:space="preserve"> richiest</w:t>
      </w:r>
      <w:r w:rsidR="00D72FAB">
        <w:rPr>
          <w:color w:val="00000A"/>
        </w:rPr>
        <w:t>e intermedie e</w:t>
      </w:r>
      <w:r>
        <w:rPr>
          <w:color w:val="00000A"/>
        </w:rPr>
        <w:t xml:space="preserve"> di saldo.</w:t>
      </w:r>
    </w:p>
    <w:p w14:paraId="5DC798B1" w14:textId="4816235D" w:rsidR="008228F4" w:rsidRDefault="008228F4" w:rsidP="00D72FAB">
      <w:pPr>
        <w:pStyle w:val="Corpotesto"/>
        <w:spacing w:before="75"/>
        <w:ind w:left="140" w:right="564"/>
        <w:jc w:val="both"/>
      </w:pPr>
      <w:r>
        <w:rPr>
          <w:color w:val="00000A"/>
        </w:rPr>
        <w:t>Alla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conclusione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del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progetto,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unitamente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alle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check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list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debitamente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compilate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(con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note,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identificativi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 xml:space="preserve">delle registrazioni, </w:t>
      </w:r>
      <w:proofErr w:type="spellStart"/>
      <w:r>
        <w:rPr>
          <w:color w:val="00000A"/>
        </w:rPr>
        <w:t>ecc</w:t>
      </w:r>
      <w:proofErr w:type="spellEnd"/>
      <w:r>
        <w:rPr>
          <w:color w:val="00000A"/>
        </w:rPr>
        <w:t>) andranno prodotti anche i documenti probatori, utili a dare evidenza delle modalità di ottemperanza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dei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diversi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punti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controllo.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Qualora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le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spese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fossero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numerose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si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chiede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presentare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un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prospetto riepilogativo.</w:t>
      </w:r>
    </w:p>
    <w:p w14:paraId="4D39B2F7" w14:textId="0DBEA405" w:rsidR="008228F4" w:rsidRDefault="008228F4" w:rsidP="00D72FAB">
      <w:pPr>
        <w:pStyle w:val="Corpotesto"/>
        <w:spacing w:before="76"/>
        <w:ind w:left="140" w:right="563"/>
        <w:jc w:val="both"/>
      </w:pPr>
      <w:r>
        <w:rPr>
          <w:color w:val="00000A"/>
        </w:rPr>
        <w:t>Sempre in fase</w:t>
      </w:r>
      <w:r w:rsidR="00D72FAB">
        <w:rPr>
          <w:color w:val="00000A"/>
        </w:rPr>
        <w:t xml:space="preserve"> di liquidazione intermedia e</w:t>
      </w:r>
      <w:r>
        <w:rPr>
          <w:color w:val="00000A"/>
        </w:rPr>
        <w:t xml:space="preserve"> di saldo, andranno inoltre presentate le schede tecniche di materiali, arredi e altri prodotti acquistati o noleggiati (es.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vernici, vasi, materiai artistico) per i quali non è prevista una specifica scheda e relativa check list.</w:t>
      </w:r>
    </w:p>
    <w:p w14:paraId="39938074" w14:textId="01311A89" w:rsidR="008228F4" w:rsidRDefault="008228F4" w:rsidP="00D72FAB">
      <w:pPr>
        <w:pStyle w:val="Corpotesto"/>
        <w:spacing w:before="75"/>
        <w:ind w:left="140" w:right="564"/>
        <w:jc w:val="both"/>
      </w:pPr>
      <w:r>
        <w:rPr>
          <w:color w:val="00000A"/>
        </w:rPr>
        <w:t>Per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completezza informativa si riportano 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titoli delle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34 schede tecniche previste dal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Ministero per l’Economia e le Finanze per la verifica del DNSH, che coprono diversi settori, e il link a cui sono disponibili.</w:t>
      </w:r>
    </w:p>
    <w:p w14:paraId="098D7CE6" w14:textId="08514978" w:rsidR="008228F4" w:rsidRDefault="008228F4" w:rsidP="00D72FAB">
      <w:pPr>
        <w:pStyle w:val="Corpotesto"/>
        <w:spacing w:before="75"/>
        <w:ind w:left="140" w:right="565"/>
        <w:jc w:val="both"/>
      </w:pPr>
      <w:r>
        <w:rPr>
          <w:color w:val="00000A"/>
        </w:rPr>
        <w:t>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destinatari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sono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tenuti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verificare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realizzano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spese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che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ricadono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in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qualche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altra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tipologia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attività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che prevede una specifica scheda e a darne pronta comunicazione al Comune al fine di integrare il set di check list da compilare.</w:t>
      </w:r>
    </w:p>
    <w:p w14:paraId="13FD2E31" w14:textId="77777777" w:rsidR="008228F4" w:rsidRDefault="008228F4" w:rsidP="00D72FAB">
      <w:pPr>
        <w:pStyle w:val="Corpotesto"/>
        <w:spacing w:line="268" w:lineRule="auto"/>
        <w:ind w:left="140" w:right="236"/>
        <w:jc w:val="both"/>
      </w:pPr>
      <w:r>
        <w:rPr>
          <w:color w:val="00000A"/>
        </w:rPr>
        <w:t>A tal fine si suggerisce anche di informare tempestivamente il Comune in caso di eventuali modifiche delle spese previste nel piano dei costi approvato.</w:t>
      </w:r>
    </w:p>
    <w:p w14:paraId="72E1CED6" w14:textId="77777777" w:rsidR="008228F4" w:rsidRDefault="008228F4" w:rsidP="00D72FAB">
      <w:pPr>
        <w:pStyle w:val="Corpotesto"/>
        <w:spacing w:before="239" w:line="268" w:lineRule="auto"/>
        <w:ind w:left="140" w:right="236"/>
        <w:jc w:val="both"/>
        <w:rPr>
          <w:color w:val="00000A"/>
        </w:rPr>
      </w:pPr>
      <w:r>
        <w:rPr>
          <w:color w:val="00000A"/>
        </w:rPr>
        <w:t>Elenco check-list DNSH di cui alla Circolare MEF del 14 maggio 2024, n. 22 recante “Guida operativa per il</w:t>
      </w:r>
      <w:r>
        <w:rPr>
          <w:color w:val="00000A"/>
          <w:spacing w:val="40"/>
        </w:rPr>
        <w:t xml:space="preserve"> </w:t>
      </w:r>
      <w:r>
        <w:rPr>
          <w:color w:val="00000A"/>
        </w:rPr>
        <w:t>rispetto del principio di non arrecare danno significativo per l’ambiente (c.d. DNSH)”1.</w:t>
      </w:r>
    </w:p>
    <w:p w14:paraId="03511A73" w14:textId="77777777" w:rsidR="00D72FAB" w:rsidRDefault="00D72FAB" w:rsidP="00D72FAB">
      <w:pPr>
        <w:pStyle w:val="Corpotesto"/>
        <w:spacing w:before="239" w:line="268" w:lineRule="auto"/>
        <w:ind w:left="140" w:right="236"/>
        <w:jc w:val="both"/>
      </w:pPr>
    </w:p>
    <w:p w14:paraId="5BC8DB0E" w14:textId="77777777" w:rsidR="008228F4" w:rsidRDefault="008228F4" w:rsidP="008228F4">
      <w:pPr>
        <w:pStyle w:val="Corpotesto"/>
        <w:spacing w:before="2"/>
      </w:pPr>
    </w:p>
    <w:p w14:paraId="438896E8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lastRenderedPageBreak/>
        <w:t>Scheda</w:t>
      </w:r>
      <w:r>
        <w:rPr>
          <w:spacing w:val="-3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Costruzione</w:t>
      </w:r>
      <w:r>
        <w:rPr>
          <w:spacing w:val="-5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nuovi</w:t>
      </w:r>
      <w:r>
        <w:rPr>
          <w:spacing w:val="-4"/>
        </w:rPr>
        <w:t xml:space="preserve"> </w:t>
      </w:r>
      <w:r>
        <w:rPr>
          <w:spacing w:val="-2"/>
        </w:rPr>
        <w:t>edifici</w:t>
      </w:r>
    </w:p>
    <w:p w14:paraId="6A120E8E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Ristrutturazioni</w:t>
      </w:r>
      <w:r>
        <w:rPr>
          <w:spacing w:val="-9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riqualificazioni</w:t>
      </w:r>
      <w:r>
        <w:rPr>
          <w:spacing w:val="-6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edifici</w:t>
      </w:r>
      <w:r>
        <w:rPr>
          <w:spacing w:val="-5"/>
        </w:rPr>
        <w:t xml:space="preserve"> </w:t>
      </w:r>
      <w:r>
        <w:t>residenziali</w:t>
      </w:r>
      <w:r>
        <w:rPr>
          <w:spacing w:val="-5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non</w:t>
      </w:r>
      <w:r>
        <w:rPr>
          <w:spacing w:val="-6"/>
        </w:rPr>
        <w:t xml:space="preserve"> </w:t>
      </w:r>
      <w:r>
        <w:rPr>
          <w:spacing w:val="-2"/>
        </w:rPr>
        <w:t>residenziali</w:t>
      </w:r>
    </w:p>
    <w:p w14:paraId="2D2F42A8" w14:textId="09104B92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1000"/>
        </w:tabs>
        <w:suppressAutoHyphens w:val="0"/>
        <w:autoSpaceDE w:val="0"/>
        <w:autoSpaceDN w:val="0"/>
        <w:spacing w:before="90" w:after="0" w:line="266" w:lineRule="auto"/>
        <w:ind w:left="1000" w:right="1383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3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Acquisto,</w:t>
      </w:r>
      <w:r>
        <w:rPr>
          <w:spacing w:val="-9"/>
        </w:rPr>
        <w:t xml:space="preserve"> </w:t>
      </w:r>
      <w:r>
        <w:t>Leasing</w:t>
      </w:r>
      <w:r>
        <w:rPr>
          <w:spacing w:val="-7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Noleggio</w:t>
      </w:r>
      <w:r>
        <w:rPr>
          <w:spacing w:val="-7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computer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apparecchiature</w:t>
      </w:r>
      <w:r>
        <w:rPr>
          <w:spacing w:val="-9"/>
        </w:rPr>
        <w:t xml:space="preserve"> </w:t>
      </w:r>
      <w:r>
        <w:t>elettriche</w:t>
      </w:r>
      <w:r>
        <w:rPr>
          <w:spacing w:val="-9"/>
        </w:rPr>
        <w:t xml:space="preserve"> </w:t>
      </w:r>
      <w:r>
        <w:t>ed</w:t>
      </w:r>
      <w:r>
        <w:rPr>
          <w:spacing w:val="-4"/>
        </w:rPr>
        <w:t xml:space="preserve"> </w:t>
      </w:r>
      <w:r>
        <w:t>elet</w:t>
      </w:r>
      <w:r>
        <w:rPr>
          <w:spacing w:val="-2"/>
        </w:rPr>
        <w:t>troniche</w:t>
      </w:r>
    </w:p>
    <w:p w14:paraId="091D04EC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1000"/>
        </w:tabs>
        <w:suppressAutoHyphens w:val="0"/>
        <w:autoSpaceDE w:val="0"/>
        <w:autoSpaceDN w:val="0"/>
        <w:spacing w:before="1" w:after="0" w:line="268" w:lineRule="exact"/>
        <w:ind w:left="1000" w:right="1496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4</w:t>
      </w:r>
      <w:r>
        <w:rPr>
          <w:spacing w:val="-9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Acquisto,</w:t>
      </w:r>
      <w:r>
        <w:rPr>
          <w:spacing w:val="-9"/>
        </w:rPr>
        <w:t xml:space="preserve"> </w:t>
      </w:r>
      <w:r>
        <w:t>Leasing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Noleggio</w:t>
      </w:r>
      <w:r>
        <w:rPr>
          <w:spacing w:val="-9"/>
        </w:rPr>
        <w:t xml:space="preserve"> </w:t>
      </w:r>
      <w:r>
        <w:t>apparecchiature</w:t>
      </w:r>
      <w:r>
        <w:rPr>
          <w:spacing w:val="-7"/>
        </w:rPr>
        <w:t xml:space="preserve"> </w:t>
      </w:r>
      <w:r>
        <w:t>elettriche</w:t>
      </w:r>
      <w:r>
        <w:rPr>
          <w:spacing w:val="-7"/>
        </w:rPr>
        <w:t xml:space="preserve"> </w:t>
      </w:r>
      <w:r>
        <w:t>ed</w:t>
      </w:r>
      <w:r>
        <w:rPr>
          <w:spacing w:val="-10"/>
        </w:rPr>
        <w:t xml:space="preserve"> </w:t>
      </w:r>
      <w:r>
        <w:t>elettroniche</w:t>
      </w:r>
      <w:r>
        <w:rPr>
          <w:spacing w:val="-4"/>
        </w:rPr>
        <w:t xml:space="preserve"> </w:t>
      </w:r>
      <w:proofErr w:type="spellStart"/>
      <w:r>
        <w:t>utiliz</w:t>
      </w:r>
      <w:proofErr w:type="spellEnd"/>
      <w:r>
        <w:t xml:space="preserve">- </w:t>
      </w:r>
      <w:proofErr w:type="spellStart"/>
      <w:r>
        <w:t>zate</w:t>
      </w:r>
      <w:proofErr w:type="spellEnd"/>
      <w:r>
        <w:t xml:space="preserve"> nel settore sanitario</w:t>
      </w:r>
    </w:p>
    <w:p w14:paraId="395275B3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1000"/>
        </w:tabs>
        <w:suppressAutoHyphens w:val="0"/>
        <w:autoSpaceDE w:val="0"/>
        <w:autoSpaceDN w:val="0"/>
        <w:spacing w:before="5" w:after="0" w:line="240" w:lineRule="auto"/>
        <w:ind w:left="1000" w:right="2881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5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Interventi</w:t>
      </w:r>
      <w:r>
        <w:rPr>
          <w:spacing w:val="-8"/>
        </w:rPr>
        <w:t xml:space="preserve"> </w:t>
      </w:r>
      <w:r>
        <w:t>edili</w:t>
      </w:r>
      <w:r>
        <w:rPr>
          <w:spacing w:val="-8"/>
        </w:rPr>
        <w:t xml:space="preserve"> </w:t>
      </w:r>
      <w:r>
        <w:t>e</w:t>
      </w:r>
      <w:r>
        <w:rPr>
          <w:spacing w:val="-8"/>
        </w:rPr>
        <w:t xml:space="preserve"> </w:t>
      </w:r>
      <w:r>
        <w:t>cantieristica</w:t>
      </w:r>
      <w:r>
        <w:rPr>
          <w:spacing w:val="-8"/>
        </w:rPr>
        <w:t xml:space="preserve"> </w:t>
      </w:r>
      <w:r>
        <w:t>generica</w:t>
      </w:r>
      <w:r>
        <w:rPr>
          <w:spacing w:val="-8"/>
        </w:rPr>
        <w:t xml:space="preserve"> </w:t>
      </w:r>
      <w:r>
        <w:t>non</w:t>
      </w:r>
      <w:r>
        <w:rPr>
          <w:spacing w:val="-7"/>
        </w:rPr>
        <w:t xml:space="preserve"> </w:t>
      </w:r>
      <w:r>
        <w:t>connessi</w:t>
      </w:r>
      <w:r>
        <w:rPr>
          <w:spacing w:val="-6"/>
        </w:rPr>
        <w:t xml:space="preserve"> </w:t>
      </w:r>
      <w:r>
        <w:t>con</w:t>
      </w:r>
      <w:r>
        <w:rPr>
          <w:spacing w:val="-6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 xml:space="preserve">co- </w:t>
      </w:r>
      <w:proofErr w:type="spellStart"/>
      <w:r>
        <w:t>struzione</w:t>
      </w:r>
      <w:proofErr w:type="spellEnd"/>
      <w:r>
        <w:t>/rinnovamento di edifici</w:t>
      </w:r>
    </w:p>
    <w:p w14:paraId="2B7A3510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Servizi</w:t>
      </w:r>
      <w:r>
        <w:rPr>
          <w:spacing w:val="-5"/>
        </w:rPr>
        <w:t xml:space="preserve"> </w:t>
      </w:r>
      <w:r>
        <w:t>informatici</w:t>
      </w:r>
      <w:r>
        <w:rPr>
          <w:spacing w:val="-3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hosting</w:t>
      </w:r>
      <w:r>
        <w:rPr>
          <w:spacing w:val="-8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spacing w:val="-4"/>
        </w:rPr>
        <w:t>cloud</w:t>
      </w:r>
    </w:p>
    <w:p w14:paraId="0A5262E9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Acquisto</w:t>
      </w:r>
      <w:r>
        <w:rPr>
          <w:spacing w:val="-4"/>
        </w:rPr>
        <w:t xml:space="preserve"> </w:t>
      </w:r>
      <w:r>
        <w:t>servizi</w:t>
      </w:r>
      <w:r>
        <w:rPr>
          <w:spacing w:val="-4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fiere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2"/>
        </w:rPr>
        <w:t>mostre</w:t>
      </w:r>
    </w:p>
    <w:p w14:paraId="15A92BAF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Data</w:t>
      </w:r>
      <w:r>
        <w:rPr>
          <w:spacing w:val="-2"/>
        </w:rPr>
        <w:t xml:space="preserve"> center</w:t>
      </w:r>
    </w:p>
    <w:p w14:paraId="15FDA468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9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Acquisto,</w:t>
      </w:r>
      <w:r>
        <w:rPr>
          <w:spacing w:val="-5"/>
        </w:rPr>
        <w:t xml:space="preserve"> </w:t>
      </w:r>
      <w:r>
        <w:t>noleggio,</w:t>
      </w:r>
      <w:r>
        <w:rPr>
          <w:spacing w:val="-3"/>
        </w:rPr>
        <w:t xml:space="preserve"> </w:t>
      </w:r>
      <w:r>
        <w:t>leasing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rPr>
          <w:spacing w:val="-2"/>
        </w:rPr>
        <w:t>veicoli</w:t>
      </w:r>
    </w:p>
    <w:p w14:paraId="3E98D65D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Trasporto</w:t>
      </w:r>
      <w:r>
        <w:rPr>
          <w:spacing w:val="-4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acque</w:t>
      </w:r>
      <w:r>
        <w:rPr>
          <w:spacing w:val="-2"/>
        </w:rPr>
        <w:t xml:space="preserve"> </w:t>
      </w:r>
      <w:r>
        <w:t>interne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spacing w:val="-2"/>
        </w:rPr>
        <w:t>marittimo</w:t>
      </w:r>
    </w:p>
    <w:p w14:paraId="08648A8D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rPr>
          <w:spacing w:val="-2"/>
        </w:rPr>
        <w:t>biometano</w:t>
      </w:r>
    </w:p>
    <w:p w14:paraId="1423F1C2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elettricità</w:t>
      </w:r>
      <w:r>
        <w:rPr>
          <w:spacing w:val="-4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pannelli</w:t>
      </w:r>
      <w:r>
        <w:rPr>
          <w:spacing w:val="-4"/>
        </w:rPr>
        <w:t xml:space="preserve"> </w:t>
      </w:r>
      <w:r>
        <w:rPr>
          <w:spacing w:val="-2"/>
        </w:rPr>
        <w:t>solari</w:t>
      </w:r>
    </w:p>
    <w:p w14:paraId="41FE4B3C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13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elettricità</w:t>
      </w:r>
      <w:r>
        <w:rPr>
          <w:spacing w:val="-6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energia</w:t>
      </w:r>
      <w:r>
        <w:rPr>
          <w:spacing w:val="-6"/>
        </w:rPr>
        <w:t xml:space="preserve"> </w:t>
      </w:r>
      <w:r>
        <w:rPr>
          <w:spacing w:val="-2"/>
        </w:rPr>
        <w:t>eolica</w:t>
      </w:r>
    </w:p>
    <w:p w14:paraId="539919A2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7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14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elettricità</w:t>
      </w:r>
      <w:r>
        <w:rPr>
          <w:spacing w:val="-4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combustibili</w:t>
      </w:r>
      <w:r>
        <w:rPr>
          <w:spacing w:val="-5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biomassa</w:t>
      </w:r>
      <w:r>
        <w:rPr>
          <w:spacing w:val="-7"/>
        </w:rPr>
        <w:t xml:space="preserve"> </w:t>
      </w:r>
      <w:r>
        <w:t>solida,</w:t>
      </w:r>
      <w:r>
        <w:rPr>
          <w:spacing w:val="-5"/>
        </w:rPr>
        <w:t xml:space="preserve"> </w:t>
      </w:r>
      <w:r>
        <w:t>biogas</w:t>
      </w:r>
      <w:r>
        <w:rPr>
          <w:spacing w:val="-5"/>
        </w:rPr>
        <w:t xml:space="preserve"> </w:t>
      </w:r>
      <w:r>
        <w:t>e</w:t>
      </w:r>
      <w:r>
        <w:rPr>
          <w:spacing w:val="-8"/>
        </w:rPr>
        <w:t xml:space="preserve"> </w:t>
      </w:r>
      <w:r>
        <w:rPr>
          <w:spacing w:val="-2"/>
        </w:rPr>
        <w:t>bioliquidi</w:t>
      </w:r>
    </w:p>
    <w:p w14:paraId="337937B7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15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stoccaggio</w:t>
      </w:r>
      <w:r>
        <w:rPr>
          <w:spacing w:val="-5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Idrogeno</w:t>
      </w:r>
      <w:r>
        <w:rPr>
          <w:spacing w:val="-2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aree</w:t>
      </w:r>
      <w:r>
        <w:rPr>
          <w:spacing w:val="-2"/>
        </w:rPr>
        <w:t xml:space="preserve"> </w:t>
      </w:r>
      <w:r>
        <w:t>industriali</w:t>
      </w:r>
      <w:r>
        <w:rPr>
          <w:spacing w:val="-4"/>
        </w:rPr>
        <w:t xml:space="preserve"> </w:t>
      </w:r>
      <w:r>
        <w:rPr>
          <w:spacing w:val="-2"/>
        </w:rPr>
        <w:t>dismesse</w:t>
      </w:r>
    </w:p>
    <w:p w14:paraId="4C5B357B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6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stoccaggio</w:t>
      </w:r>
      <w:r>
        <w:rPr>
          <w:spacing w:val="-5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Idrogeno</w:t>
      </w:r>
      <w:r>
        <w:rPr>
          <w:spacing w:val="-3"/>
        </w:rPr>
        <w:t xml:space="preserve"> </w:t>
      </w:r>
      <w:r>
        <w:t>nei</w:t>
      </w:r>
      <w:r>
        <w:rPr>
          <w:spacing w:val="-3"/>
        </w:rPr>
        <w:t xml:space="preserve"> </w:t>
      </w:r>
      <w:r>
        <w:t>settori</w:t>
      </w:r>
      <w:r>
        <w:rPr>
          <w:spacing w:val="-5"/>
        </w:rPr>
        <w:t xml:space="preserve"> </w:t>
      </w:r>
      <w:r>
        <w:t>Hard</w:t>
      </w:r>
      <w:r>
        <w:rPr>
          <w:spacing w:val="-7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rPr>
          <w:spacing w:val="-2"/>
        </w:rPr>
        <w:t>abate</w:t>
      </w:r>
    </w:p>
    <w:p w14:paraId="621F8CE5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17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Impianti</w:t>
      </w:r>
      <w:r>
        <w:rPr>
          <w:spacing w:val="-5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recupero di</w:t>
      </w:r>
      <w:r>
        <w:rPr>
          <w:spacing w:val="-7"/>
        </w:rPr>
        <w:t xml:space="preserve"> </w:t>
      </w:r>
      <w:r>
        <w:t>rifiuti</w:t>
      </w:r>
      <w:r>
        <w:rPr>
          <w:spacing w:val="-4"/>
        </w:rPr>
        <w:t xml:space="preserve"> </w:t>
      </w:r>
      <w:r>
        <w:t>non</w:t>
      </w:r>
      <w:r>
        <w:rPr>
          <w:spacing w:val="-6"/>
        </w:rPr>
        <w:t xml:space="preserve"> </w:t>
      </w:r>
      <w:r>
        <w:t>pericolosi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2"/>
        </w:rPr>
        <w:t>pericolosi</w:t>
      </w:r>
    </w:p>
    <w:p w14:paraId="6F6D0587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9"/>
        </w:rPr>
        <w:t xml:space="preserve"> </w:t>
      </w:r>
      <w:r>
        <w:t>18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Realizzazione</w:t>
      </w:r>
      <w:r>
        <w:rPr>
          <w:spacing w:val="-6"/>
        </w:rPr>
        <w:t xml:space="preserve"> </w:t>
      </w:r>
      <w:r>
        <w:t>infrastrutture</w:t>
      </w:r>
      <w:r>
        <w:rPr>
          <w:spacing w:val="-6"/>
        </w:rPr>
        <w:t xml:space="preserve"> </w:t>
      </w:r>
      <w:r>
        <w:t>per</w:t>
      </w:r>
      <w:r>
        <w:rPr>
          <w:spacing w:val="-6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mobilità</w:t>
      </w:r>
      <w:r>
        <w:rPr>
          <w:spacing w:val="-7"/>
        </w:rPr>
        <w:t xml:space="preserve"> </w:t>
      </w:r>
      <w:r>
        <w:t>personale,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ciclologistica</w:t>
      </w:r>
      <w:proofErr w:type="spellEnd"/>
    </w:p>
    <w:p w14:paraId="447A122A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19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Imboschimento</w:t>
      </w:r>
      <w:r>
        <w:rPr>
          <w:spacing w:val="-5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restauro</w:t>
      </w:r>
      <w:r>
        <w:rPr>
          <w:spacing w:val="-2"/>
        </w:rPr>
        <w:t xml:space="preserve"> forestale</w:t>
      </w:r>
    </w:p>
    <w:p w14:paraId="1A17B47F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20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Coltivazione</w:t>
      </w:r>
      <w:r>
        <w:rPr>
          <w:spacing w:val="-4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colture</w:t>
      </w:r>
      <w:r>
        <w:rPr>
          <w:spacing w:val="-4"/>
        </w:rPr>
        <w:t xml:space="preserve"> </w:t>
      </w:r>
      <w:r>
        <w:t>perenni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non</w:t>
      </w:r>
      <w:r>
        <w:rPr>
          <w:spacing w:val="-3"/>
        </w:rPr>
        <w:t xml:space="preserve"> </w:t>
      </w:r>
      <w:r>
        <w:rPr>
          <w:spacing w:val="-2"/>
        </w:rPr>
        <w:t>perenni</w:t>
      </w:r>
    </w:p>
    <w:p w14:paraId="1A741A72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21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Realizzazione</w:t>
      </w:r>
      <w:r>
        <w:rPr>
          <w:spacing w:val="-5"/>
        </w:rPr>
        <w:t xml:space="preserve"> </w:t>
      </w:r>
      <w:r>
        <w:t>impianti</w:t>
      </w:r>
      <w:r>
        <w:rPr>
          <w:spacing w:val="-8"/>
        </w:rPr>
        <w:t xml:space="preserve"> </w:t>
      </w:r>
      <w:r>
        <w:t>distribuzione</w:t>
      </w:r>
      <w:r>
        <w:rPr>
          <w:spacing w:val="-6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rPr>
          <w:spacing w:val="-2"/>
        </w:rPr>
        <w:t>teleriscaldamento/teleraffrescamento</w:t>
      </w:r>
    </w:p>
    <w:p w14:paraId="732744A1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22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Mezzi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trasporto</w:t>
      </w:r>
      <w:r>
        <w:rPr>
          <w:spacing w:val="-3"/>
        </w:rPr>
        <w:t xml:space="preserve"> </w:t>
      </w:r>
      <w:r>
        <w:t>ferroviario</w:t>
      </w:r>
      <w:r>
        <w:rPr>
          <w:spacing w:val="-2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merci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passeggeri</w:t>
      </w:r>
      <w:r>
        <w:rPr>
          <w:spacing w:val="-2"/>
        </w:rPr>
        <w:t xml:space="preserve"> (interurbano)</w:t>
      </w:r>
    </w:p>
    <w:p w14:paraId="4480BDB0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Infrastrutture</w:t>
      </w:r>
      <w:r>
        <w:rPr>
          <w:spacing w:val="-10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il</w:t>
      </w:r>
      <w:r>
        <w:rPr>
          <w:spacing w:val="-6"/>
        </w:rPr>
        <w:t xml:space="preserve"> </w:t>
      </w:r>
      <w:r>
        <w:t>trasporto</w:t>
      </w:r>
      <w:r>
        <w:rPr>
          <w:spacing w:val="-5"/>
        </w:rPr>
        <w:t xml:space="preserve"> </w:t>
      </w:r>
      <w:r>
        <w:rPr>
          <w:spacing w:val="-2"/>
        </w:rPr>
        <w:t>ferroviario</w:t>
      </w:r>
    </w:p>
    <w:p w14:paraId="19F9E3AE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6"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24</w:t>
      </w:r>
      <w:r>
        <w:rPr>
          <w:spacing w:val="-7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Realizzazione</w:t>
      </w:r>
      <w:r>
        <w:rPr>
          <w:spacing w:val="-9"/>
        </w:rPr>
        <w:t xml:space="preserve"> </w:t>
      </w:r>
      <w:r>
        <w:t>impianti</w:t>
      </w:r>
      <w:r>
        <w:rPr>
          <w:spacing w:val="-9"/>
        </w:rPr>
        <w:t xml:space="preserve"> </w:t>
      </w:r>
      <w:r>
        <w:t>trattamento</w:t>
      </w:r>
      <w:r>
        <w:rPr>
          <w:spacing w:val="-8"/>
        </w:rPr>
        <w:t xml:space="preserve"> </w:t>
      </w:r>
      <w:r>
        <w:t>acque</w:t>
      </w:r>
      <w:r>
        <w:rPr>
          <w:spacing w:val="-6"/>
        </w:rPr>
        <w:t xml:space="preserve"> </w:t>
      </w:r>
      <w:r>
        <w:rPr>
          <w:spacing w:val="-2"/>
        </w:rPr>
        <w:t>reflue</w:t>
      </w:r>
    </w:p>
    <w:p w14:paraId="22A03C6A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1000"/>
        </w:tabs>
        <w:suppressAutoHyphens w:val="0"/>
        <w:autoSpaceDE w:val="0"/>
        <w:autoSpaceDN w:val="0"/>
        <w:spacing w:after="0" w:line="240" w:lineRule="auto"/>
        <w:ind w:left="1000" w:right="1146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25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Fabbricazione</w:t>
      </w:r>
      <w:r>
        <w:rPr>
          <w:spacing w:val="-8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apparecchi</w:t>
      </w:r>
      <w:r>
        <w:rPr>
          <w:spacing w:val="-7"/>
        </w:rPr>
        <w:t xml:space="preserve"> </w:t>
      </w:r>
      <w:r>
        <w:t>per</w:t>
      </w:r>
      <w:r>
        <w:rPr>
          <w:spacing w:val="-8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t>produzione</w:t>
      </w:r>
      <w:r>
        <w:rPr>
          <w:spacing w:val="-7"/>
        </w:rPr>
        <w:t xml:space="preserve"> </w:t>
      </w:r>
      <w:r>
        <w:t>idrogeno</w:t>
      </w:r>
      <w:r>
        <w:rPr>
          <w:spacing w:val="-6"/>
        </w:rPr>
        <w:t xml:space="preserve"> </w:t>
      </w:r>
      <w:r>
        <w:t>(elettrolizzatori</w:t>
      </w:r>
      <w:r>
        <w:rPr>
          <w:spacing w:val="-7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celle</w:t>
      </w:r>
      <w:r>
        <w:rPr>
          <w:spacing w:val="-3"/>
        </w:rPr>
        <w:t xml:space="preserve"> </w:t>
      </w:r>
      <w:r>
        <w:t xml:space="preserve">a </w:t>
      </w:r>
      <w:r>
        <w:rPr>
          <w:spacing w:val="-2"/>
        </w:rPr>
        <w:t>combustibile)</w:t>
      </w:r>
    </w:p>
    <w:p w14:paraId="783A7CCE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2"/>
        </w:rPr>
        <w:t xml:space="preserve"> </w:t>
      </w:r>
      <w:r>
        <w:t>26-</w:t>
      </w:r>
      <w:r>
        <w:rPr>
          <w:spacing w:val="-5"/>
        </w:rPr>
        <w:t xml:space="preserve"> </w:t>
      </w:r>
      <w:r>
        <w:t>Finanziamenti</w:t>
      </w:r>
      <w:r>
        <w:rPr>
          <w:spacing w:val="-7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impresa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spacing w:val="-2"/>
        </w:rPr>
        <w:t>ricerca</w:t>
      </w:r>
    </w:p>
    <w:p w14:paraId="76D2E3EB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27</w:t>
      </w:r>
      <w:r>
        <w:rPr>
          <w:spacing w:val="-5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Ripristino</w:t>
      </w:r>
      <w:r>
        <w:rPr>
          <w:spacing w:val="-5"/>
        </w:rPr>
        <w:t xml:space="preserve"> </w:t>
      </w:r>
      <w:r>
        <w:t>ambientale</w:t>
      </w:r>
      <w:r>
        <w:rPr>
          <w:spacing w:val="-6"/>
        </w:rPr>
        <w:t xml:space="preserve"> </w:t>
      </w:r>
      <w:r>
        <w:t>delle</w:t>
      </w:r>
      <w:r>
        <w:rPr>
          <w:spacing w:val="-4"/>
        </w:rPr>
        <w:t xml:space="preserve"> </w:t>
      </w:r>
      <w:r>
        <w:t>zone</w:t>
      </w:r>
      <w:r>
        <w:rPr>
          <w:spacing w:val="-2"/>
        </w:rPr>
        <w:t xml:space="preserve"> </w:t>
      </w:r>
      <w:r>
        <w:rPr>
          <w:spacing w:val="-4"/>
        </w:rPr>
        <w:t>umide</w:t>
      </w:r>
    </w:p>
    <w:p w14:paraId="137E9C98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28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Collegamenti</w:t>
      </w:r>
      <w:r>
        <w:rPr>
          <w:spacing w:val="-7"/>
        </w:rPr>
        <w:t xml:space="preserve"> </w:t>
      </w:r>
      <w:r>
        <w:t>terrestri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illuminazione</w:t>
      </w:r>
      <w:r>
        <w:rPr>
          <w:spacing w:val="-4"/>
        </w:rPr>
        <w:t xml:space="preserve"> </w:t>
      </w:r>
      <w:r>
        <w:rPr>
          <w:spacing w:val="-2"/>
        </w:rPr>
        <w:t>stradale</w:t>
      </w:r>
    </w:p>
    <w:p w14:paraId="7B4A2E2F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29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Raccolta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trasporto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rifiuti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frazioni</w:t>
      </w:r>
      <w:r>
        <w:rPr>
          <w:spacing w:val="-5"/>
        </w:rPr>
        <w:t xml:space="preserve"> </w:t>
      </w:r>
      <w:r>
        <w:t>separate</w:t>
      </w:r>
      <w:r>
        <w:rPr>
          <w:spacing w:val="-4"/>
        </w:rPr>
        <w:t xml:space="preserve"> </w:t>
      </w:r>
      <w:r>
        <w:t>alla</w:t>
      </w:r>
      <w:r>
        <w:rPr>
          <w:spacing w:val="-2"/>
        </w:rPr>
        <w:t xml:space="preserve"> fonte</w:t>
      </w:r>
    </w:p>
    <w:p w14:paraId="67DABF67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30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Trasmissione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distribuzione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energia</w:t>
      </w:r>
      <w:r>
        <w:rPr>
          <w:spacing w:val="-2"/>
        </w:rPr>
        <w:t xml:space="preserve"> elettrica</w:t>
      </w:r>
    </w:p>
    <w:p w14:paraId="4DEDB5D9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4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2"/>
        </w:rPr>
        <w:t xml:space="preserve"> </w:t>
      </w:r>
      <w:r>
        <w:t>31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Impianti</w:t>
      </w:r>
      <w:r>
        <w:rPr>
          <w:spacing w:val="-4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rPr>
          <w:spacing w:val="-2"/>
        </w:rPr>
        <w:t>irrigazione</w:t>
      </w:r>
    </w:p>
    <w:p w14:paraId="33662119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5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32-</w:t>
      </w:r>
      <w:r>
        <w:rPr>
          <w:spacing w:val="-9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energia</w:t>
      </w:r>
      <w:r>
        <w:rPr>
          <w:spacing w:val="-7"/>
        </w:rPr>
        <w:t xml:space="preserve"> </w:t>
      </w:r>
      <w:r>
        <w:t>elettrica</w:t>
      </w:r>
      <w:r>
        <w:rPr>
          <w:spacing w:val="-8"/>
        </w:rPr>
        <w:t xml:space="preserve"> </w:t>
      </w:r>
      <w:r>
        <w:t>mediante</w:t>
      </w:r>
      <w:r>
        <w:rPr>
          <w:spacing w:val="-6"/>
        </w:rPr>
        <w:t xml:space="preserve"> </w:t>
      </w:r>
      <w:r>
        <w:t>tecnologie</w:t>
      </w:r>
      <w:r>
        <w:rPr>
          <w:spacing w:val="-6"/>
        </w:rPr>
        <w:t xml:space="preserve"> </w:t>
      </w:r>
      <w:r>
        <w:t>dell'energia</w:t>
      </w:r>
      <w:r>
        <w:rPr>
          <w:spacing w:val="-5"/>
        </w:rPr>
        <w:t xml:space="preserve"> </w:t>
      </w:r>
      <w:r>
        <w:rPr>
          <w:spacing w:val="-2"/>
        </w:rPr>
        <w:t>oceanica</w:t>
      </w:r>
    </w:p>
    <w:p w14:paraId="701078B2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33</w:t>
      </w:r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Produzione</w:t>
      </w:r>
      <w:r>
        <w:rPr>
          <w:spacing w:val="-3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energia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partire dall'energia</w:t>
      </w:r>
      <w:r>
        <w:rPr>
          <w:spacing w:val="-3"/>
        </w:rPr>
        <w:t xml:space="preserve"> </w:t>
      </w:r>
      <w:r>
        <w:rPr>
          <w:spacing w:val="-2"/>
        </w:rPr>
        <w:t>idroelettrica</w:t>
      </w:r>
    </w:p>
    <w:p w14:paraId="42F342D8" w14:textId="77777777" w:rsidR="008228F4" w:rsidRDefault="008228F4" w:rsidP="008228F4">
      <w:pPr>
        <w:pStyle w:val="Paragrafoelenco"/>
        <w:widowControl w:val="0"/>
        <w:numPr>
          <w:ilvl w:val="0"/>
          <w:numId w:val="13"/>
        </w:numPr>
        <w:tabs>
          <w:tab w:val="left" w:pos="999"/>
        </w:tabs>
        <w:suppressAutoHyphens w:val="0"/>
        <w:autoSpaceDE w:val="0"/>
        <w:autoSpaceDN w:val="0"/>
        <w:spacing w:before="2" w:after="0" w:line="240" w:lineRule="auto"/>
        <w:ind w:left="999" w:hanging="359"/>
        <w:contextualSpacing w:val="0"/>
        <w:jc w:val="left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34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Dissalatori</w:t>
      </w:r>
      <w:r>
        <w:rPr>
          <w:spacing w:val="-6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Impianti</w:t>
      </w:r>
      <w:r>
        <w:rPr>
          <w:spacing w:val="-4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rPr>
          <w:spacing w:val="-2"/>
        </w:rPr>
        <w:t>potabilizzazione</w:t>
      </w:r>
    </w:p>
    <w:p w14:paraId="288C6446" w14:textId="77777777" w:rsidR="008228F4" w:rsidRDefault="008228F4" w:rsidP="008228F4">
      <w:pPr>
        <w:spacing w:line="240" w:lineRule="auto"/>
        <w:jc w:val="left"/>
        <w:rPr>
          <w:bCs/>
          <w:szCs w:val="22"/>
        </w:rPr>
      </w:pPr>
    </w:p>
    <w:p w14:paraId="348A23D5" w14:textId="77777777" w:rsidR="008228F4" w:rsidRDefault="008228F4" w:rsidP="008228F4">
      <w:pPr>
        <w:spacing w:line="240" w:lineRule="auto"/>
        <w:jc w:val="left"/>
        <w:rPr>
          <w:bCs/>
          <w:szCs w:val="22"/>
        </w:rPr>
      </w:pPr>
    </w:p>
    <w:p w14:paraId="786A8772" w14:textId="77777777" w:rsidR="008228F4" w:rsidRDefault="008228F4" w:rsidP="008228F4">
      <w:pPr>
        <w:spacing w:line="240" w:lineRule="auto"/>
        <w:jc w:val="left"/>
        <w:rPr>
          <w:bCs/>
          <w:szCs w:val="22"/>
        </w:rPr>
      </w:pPr>
    </w:p>
    <w:p w14:paraId="539F4040" w14:textId="5DAE061E" w:rsidR="008228F4" w:rsidRDefault="003F1F98" w:rsidP="008228F4">
      <w:pPr>
        <w:spacing w:line="240" w:lineRule="auto"/>
        <w:jc w:val="left"/>
      </w:pPr>
      <w:r>
        <w:pict w14:anchorId="2A1F1FEF">
          <v:group id="_x0000_s2152" style="width:481.95pt;height:125.3pt;mso-position-horizontal-relative:char;mso-position-vertical-relative:line" coordsize="61207,15913">
            <v:shape id="Graphic 29" o:spid="_x0000_s2153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/3sxAAAANsAAAAPAAAAZHJzL2Rvd25yZXYueG1sRI9PawIx&#10;FMTvBb9DeIK3mrhg0dUoahE8tIh/8PzYPDeLm5dlk67bb98UCj0OM/MbZrnuXS06akPlWcNkrEAQ&#10;F95UXGq4XvavMxAhIhusPZOGbwqwXg1elpgb/+QTdedYigThkKMGG2OTSxkKSw7D2DfEybv71mFM&#10;si2lafGZ4K6WmVJv0mHFacFiQztLxeP85TR8uH32GaadParZqXh/qPttuj1qPRr2mwWISH38D/+1&#10;D0ZDNoffL+kHyNUPAAAA//8DAFBLAQItABQABgAIAAAAIQDb4fbL7gAAAIUBAAATAAAAAAAAAAAA&#10;AAAAAAAAAABbQ29udGVudF9UeXBlc10ueG1sUEsBAi0AFAAGAAgAAAAhAFr0LFu/AAAAFQEAAAsA&#10;AAAAAAAAAAAAAAAAHwEAAF9yZWxzLy5yZWxzUEsBAi0AFAAGAAgAAAAhAOX3/ezEAAAA2wAAAA8A&#10;AAAAAAAAAAAAAAAABwIAAGRycy9kb3ducmV2LnhtbFBLBQYAAAAAAwADALcAAAD4AgAAAAA=&#10;" path="m6106668,1591056l,1591056,,,6106668,r,1591056xe" fillcolor="#bf0000" stroked="f">
              <v:path arrowok="t"/>
            </v:shape>
            <v:shape id="Graphic 30" o:spid="_x0000_s2154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ZcuwAAAANsAAAAPAAAAZHJzL2Rvd25yZXYueG1sRE/Pa8Iw&#10;FL4P9j+EN/C2pioMqY0yHMIYeFit90fz1pQ2L10Sa/ffLwfB48f3u9zPdhAT+dA5VrDMchDEjdMd&#10;twrq8/F1AyJEZI2DY1LwRwH2u+enEgvtbvxNUxVbkUI4FKjAxDgWUobGkMWQuZE4cT/OW4wJ+lZq&#10;j7cUbge5yvM3abHj1GBwpIOhpq+uVsFFXmttTnWY+uqjny7D1znmv0otXub3LYhIc3yI7+5PrWCd&#10;1qcv6QfI3T8AAAD//wMAUEsBAi0AFAAGAAgAAAAhANvh9svuAAAAhQEAABMAAAAAAAAAAAAAAAAA&#10;AAAAAFtDb250ZW50X1R5cGVzXS54bWxQSwECLQAUAAYACAAAACEAWvQsW78AAAAVAQAACwAAAAAA&#10;AAAAAAAAAAAfAQAAX3JlbHMvLnJlbHNQSwECLQAUAAYACAAAACEAQWGXLsAAAADbAAAADwAAAAAA&#10;AAAAAAAAAAAHAgAAZHJzL2Rvd25yZXYueG1sUEsFBgAAAAADAAMAtwAAAPQCAAAAAA==&#10;" path="m12192,1591056r-12192,l,,12192,r,1591056xe" fillcolor="black" stroked="f">
              <v:path arrowok="t"/>
            </v:shape>
            <v:shape id="Textbox 31" o:spid="_x0000_s2155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<v:textbox inset="0,0,0,0">
                <w:txbxContent>
                  <w:p w14:paraId="42D5DD97" w14:textId="77777777" w:rsidR="008228F4" w:rsidRDefault="008228F4" w:rsidP="008228F4">
                    <w:pPr>
                      <w:spacing w:before="81"/>
                      <w:rPr>
                        <w:i/>
                      </w:rPr>
                    </w:pPr>
                  </w:p>
                  <w:p w14:paraId="21A2D1B5" w14:textId="77777777" w:rsidR="008228F4" w:rsidRDefault="008228F4" w:rsidP="008228F4">
                    <w:pPr>
                      <w:spacing w:line="240" w:lineRule="auto"/>
                      <w:ind w:right="9"/>
                      <w:jc w:val="center"/>
                    </w:pPr>
                    <w:r>
                      <w:rPr>
                        <w:color w:val="FFFFFF"/>
                      </w:rPr>
                      <w:t>PN</w:t>
                    </w:r>
                    <w:r>
                      <w:rPr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Metro</w:t>
                    </w:r>
                    <w:r>
                      <w:rPr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Plus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e</w:t>
                    </w:r>
                    <w:r>
                      <w:rPr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Città</w:t>
                    </w:r>
                    <w:r>
                      <w:rPr>
                        <w:color w:val="FFFFFF"/>
                        <w:spacing w:val="-6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Medie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Sud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2021-</w:t>
                    </w:r>
                    <w:r>
                      <w:rPr>
                        <w:color w:val="FFFFFF"/>
                        <w:spacing w:val="-4"/>
                      </w:rPr>
                      <w:t>2027</w:t>
                    </w:r>
                  </w:p>
                  <w:p w14:paraId="7E53DD26" w14:textId="77777777" w:rsidR="008228F4" w:rsidRDefault="008228F4" w:rsidP="008228F4">
                    <w:pPr>
                      <w:spacing w:line="240" w:lineRule="auto"/>
                      <w:ind w:left="1" w:right="9"/>
                      <w:jc w:val="center"/>
                      <w:rPr>
                        <w:b/>
                        <w:sz w:val="40"/>
                      </w:rPr>
                    </w:pPr>
                    <w:r>
                      <w:rPr>
                        <w:b/>
                        <w:color w:val="FFFFFF"/>
                        <w:sz w:val="40"/>
                      </w:rPr>
                      <w:t>Scheda</w:t>
                    </w:r>
                    <w:r>
                      <w:rPr>
                        <w:b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3</w:t>
                    </w:r>
                    <w:r>
                      <w:rPr>
                        <w:b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-</w:t>
                    </w:r>
                    <w:r>
                      <w:rPr>
                        <w:b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Acquisto,</w:t>
                    </w:r>
                    <w:r>
                      <w:rPr>
                        <w:b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Leasing</w:t>
                    </w:r>
                    <w:r>
                      <w:rPr>
                        <w:b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e</w:t>
                    </w:r>
                    <w:r>
                      <w:rPr>
                        <w:b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Noleggio</w:t>
                    </w:r>
                    <w:r>
                      <w:rPr>
                        <w:b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di</w:t>
                    </w:r>
                    <w:r>
                      <w:rPr>
                        <w:b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computer</w:t>
                    </w:r>
                    <w:r>
                      <w:rPr>
                        <w:b/>
                        <w:color w:val="FFFFFF"/>
                        <w:spacing w:val="-5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e apparecchiature elettriche ed elettroniche</w:t>
                    </w:r>
                  </w:p>
                  <w:p w14:paraId="7257F72F" w14:textId="0FC5452A" w:rsidR="008228F4" w:rsidRDefault="008228F4" w:rsidP="008228F4">
                    <w:pPr>
                      <w:spacing w:line="240" w:lineRule="auto"/>
                      <w:ind w:left="3" w:right="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FFFFFF"/>
                        <w:sz w:val="24"/>
                      </w:rPr>
                      <w:t>Avviso pubblico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24"/>
                      </w:rPr>
                      <w:t>“La Scuola dei Quartieri 2024 2025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>”</w:t>
                    </w:r>
                  </w:p>
                  <w:p w14:paraId="33B2B3FF" w14:textId="7F4C828A" w:rsidR="008228F4" w:rsidRDefault="008228F4" w:rsidP="008228F4">
                    <w:pPr>
                      <w:spacing w:line="240" w:lineRule="auto"/>
                      <w:ind w:left="3" w:right="9"/>
                      <w:jc w:val="center"/>
                      <w:rPr>
                        <w:b/>
                      </w:rPr>
                    </w:pPr>
                    <w:r w:rsidRPr="008228F4">
                      <w:rPr>
                        <w:b/>
                        <w:color w:val="FFFFFF"/>
                      </w:rPr>
                      <w:t>MI4.4.11.</w:t>
                    </w:r>
                    <w:proofErr w:type="gramStart"/>
                    <w:r w:rsidRPr="008228F4">
                      <w:rPr>
                        <w:b/>
                        <w:color w:val="FFFFFF"/>
                      </w:rPr>
                      <w:t>2.a</w:t>
                    </w:r>
                    <w:proofErr w:type="gramEnd"/>
                    <w:r w:rsidRPr="008228F4">
                      <w:rPr>
                        <w:b/>
                        <w:color w:val="FFFFFF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“Milano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a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15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Minuti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–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</w:rPr>
                      <w:t>Innovazione Sociale</w:t>
                    </w:r>
                    <w:r>
                      <w:rPr>
                        <w:b/>
                        <w:color w:val="FFFFFF"/>
                      </w:rPr>
                      <w:t>”</w:t>
                    </w:r>
                    <w:r>
                      <w:rPr>
                        <w:b/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-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CUP: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  <w:spacing w:val="-2"/>
                      </w:rPr>
                      <w:t>B44H23000610007</w:t>
                    </w:r>
                  </w:p>
                </w:txbxContent>
              </v:textbox>
            </v:shape>
            <w10:anchorlock/>
          </v:group>
        </w:pict>
      </w:r>
    </w:p>
    <w:p w14:paraId="30CC352F" w14:textId="77777777" w:rsidR="004E4E6D" w:rsidRDefault="004E4E6D" w:rsidP="004E4E6D">
      <w:pPr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9639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526"/>
        <w:gridCol w:w="20"/>
        <w:gridCol w:w="3112"/>
        <w:gridCol w:w="20"/>
        <w:gridCol w:w="1007"/>
        <w:gridCol w:w="20"/>
        <w:gridCol w:w="4083"/>
      </w:tblGrid>
      <w:tr w:rsidR="004E4E6D" w14:paraId="2AB61EAE" w14:textId="77777777" w:rsidTr="004E4E6D">
        <w:trPr>
          <w:trHeight w:val="1976"/>
        </w:trPr>
        <w:tc>
          <w:tcPr>
            <w:tcW w:w="851" w:type="dxa"/>
            <w:tcBorders>
              <w:right w:val="single" w:sz="4" w:space="0" w:color="000000"/>
            </w:tcBorders>
            <w:shd w:val="clear" w:color="auto" w:fill="D8D8D8"/>
          </w:tcPr>
          <w:p w14:paraId="25210D57" w14:textId="77777777" w:rsidR="004E4E6D" w:rsidRDefault="004E4E6D" w:rsidP="0014228E">
            <w:pPr>
              <w:pStyle w:val="TableParagraph"/>
              <w:spacing w:before="1"/>
              <w:ind w:left="90" w:right="73" w:firstLine="1"/>
              <w:jc w:val="center"/>
              <w:rPr>
                <w:b/>
                <w:sz w:val="18"/>
              </w:rPr>
            </w:pPr>
            <w:r>
              <w:rPr>
                <w:b/>
                <w:spacing w:val="-4"/>
                <w:sz w:val="18"/>
              </w:rPr>
              <w:t>Temp</w:t>
            </w:r>
            <w:r>
              <w:rPr>
                <w:b/>
                <w:sz w:val="18"/>
              </w:rPr>
              <w:t xml:space="preserve"> o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di </w:t>
            </w:r>
            <w:proofErr w:type="spellStart"/>
            <w:r>
              <w:rPr>
                <w:b/>
                <w:spacing w:val="-2"/>
                <w:sz w:val="18"/>
              </w:rPr>
              <w:t>svol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4"/>
                <w:sz w:val="18"/>
              </w:rPr>
              <w:t>ment</w:t>
            </w:r>
            <w:proofErr w:type="spellEnd"/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10"/>
                <w:sz w:val="18"/>
              </w:rPr>
              <w:t>o</w:t>
            </w:r>
            <w:r>
              <w:rPr>
                <w:b/>
                <w:spacing w:val="40"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delle</w:t>
            </w:r>
            <w:proofErr w:type="spellEnd"/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14:paraId="00097E1A" w14:textId="77777777" w:rsidR="004E4E6D" w:rsidRDefault="004E4E6D" w:rsidP="0014228E">
            <w:pPr>
              <w:pStyle w:val="TableParagraph"/>
              <w:spacing w:line="198" w:lineRule="exact"/>
              <w:ind w:left="13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5"/>
                <w:sz w:val="18"/>
              </w:rPr>
              <w:t>che</w:t>
            </w:r>
            <w:proofErr w:type="spellEnd"/>
          </w:p>
        </w:tc>
        <w:tc>
          <w:tcPr>
            <w:tcW w:w="5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07376777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738906A9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6AD1855C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02F60DE4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347F93DC" w14:textId="77777777" w:rsidR="004E4E6D" w:rsidRDefault="004E4E6D" w:rsidP="0014228E">
            <w:pPr>
              <w:pStyle w:val="TableParagraph"/>
              <w:ind w:left="18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3132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1D5822F6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5941FF26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53E62F18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40A980D6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41C078C5" w14:textId="77777777" w:rsidR="004E4E6D" w:rsidRDefault="004E4E6D" w:rsidP="0014228E">
            <w:pPr>
              <w:pStyle w:val="TableParagraph"/>
              <w:ind w:left="762"/>
              <w:rPr>
                <w:b/>
                <w:sz w:val="18"/>
              </w:rPr>
            </w:pPr>
            <w:proofErr w:type="spellStart"/>
            <w:r>
              <w:rPr>
                <w:b/>
                <w:sz w:val="18"/>
              </w:rPr>
              <w:t>Elemento</w:t>
            </w:r>
            <w:proofErr w:type="spellEnd"/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controllo</w:t>
            </w:r>
            <w:proofErr w:type="spellEnd"/>
          </w:p>
        </w:tc>
        <w:tc>
          <w:tcPr>
            <w:tcW w:w="1027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0FE5EE0B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02E9D29F" w14:textId="77777777" w:rsidR="004E4E6D" w:rsidRDefault="004E4E6D" w:rsidP="0014228E">
            <w:pPr>
              <w:pStyle w:val="TableParagraph"/>
              <w:spacing w:before="111"/>
              <w:rPr>
                <w:i/>
                <w:sz w:val="18"/>
              </w:rPr>
            </w:pPr>
          </w:p>
          <w:p w14:paraId="5F41E132" w14:textId="77777777" w:rsidR="004E4E6D" w:rsidRDefault="004E4E6D" w:rsidP="0014228E">
            <w:pPr>
              <w:pStyle w:val="TableParagraph"/>
              <w:ind w:left="20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Esito</w:t>
            </w:r>
            <w:proofErr w:type="spellEnd"/>
          </w:p>
          <w:p w14:paraId="7D692749" w14:textId="77777777" w:rsidR="004E4E6D" w:rsidRDefault="004E4E6D" w:rsidP="0014228E">
            <w:pPr>
              <w:pStyle w:val="TableParagraph"/>
              <w:spacing w:before="219"/>
              <w:ind w:left="85" w:right="62" w:firstLine="2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(</w:t>
            </w:r>
            <w:proofErr w:type="spellStart"/>
            <w:r>
              <w:rPr>
                <w:b/>
                <w:spacing w:val="-2"/>
                <w:sz w:val="18"/>
              </w:rPr>
              <w:t>Sì</w:t>
            </w:r>
            <w:proofErr w:type="spellEnd"/>
            <w:r>
              <w:rPr>
                <w:b/>
                <w:spacing w:val="-2"/>
                <w:sz w:val="18"/>
              </w:rPr>
              <w:t>/No/Non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applicabile</w:t>
            </w:r>
            <w:proofErr w:type="spellEnd"/>
            <w:r>
              <w:rPr>
                <w:b/>
                <w:spacing w:val="-2"/>
                <w:sz w:val="18"/>
              </w:rPr>
              <w:t>)</w:t>
            </w:r>
          </w:p>
        </w:tc>
        <w:tc>
          <w:tcPr>
            <w:tcW w:w="4103" w:type="dxa"/>
            <w:gridSpan w:val="2"/>
            <w:tcBorders>
              <w:left w:val="single" w:sz="4" w:space="0" w:color="000000"/>
            </w:tcBorders>
            <w:shd w:val="clear" w:color="auto" w:fill="D8D8D8"/>
          </w:tcPr>
          <w:p w14:paraId="4615107C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31262D5B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20A6BA67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3749B9B1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22657E97" w14:textId="77777777" w:rsidR="004E4E6D" w:rsidRDefault="004E4E6D" w:rsidP="0014228E">
            <w:pPr>
              <w:pStyle w:val="TableParagraph"/>
              <w:ind w:left="29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Commento</w:t>
            </w:r>
            <w:proofErr w:type="spellEnd"/>
          </w:p>
        </w:tc>
      </w:tr>
      <w:tr w:rsidR="004E4E6D" w14:paraId="71BF921E" w14:textId="77777777" w:rsidTr="004E4E6D">
        <w:trPr>
          <w:trHeight w:val="956"/>
        </w:trPr>
        <w:tc>
          <w:tcPr>
            <w:tcW w:w="851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14:paraId="27C3B90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A9EF846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FA7530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128CC7F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539EA46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9DD338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60DBEEB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8621C2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6DEFBC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36CF10F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5688D0B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6F7822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04859D3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2AAB6B6" w14:textId="77777777" w:rsidR="004E4E6D" w:rsidRDefault="004E4E6D" w:rsidP="0014228E">
            <w:pPr>
              <w:pStyle w:val="TableParagraph"/>
              <w:spacing w:before="65"/>
              <w:rPr>
                <w:i/>
                <w:sz w:val="20"/>
              </w:rPr>
            </w:pPr>
          </w:p>
          <w:p w14:paraId="4A3053C3" w14:textId="77777777" w:rsidR="004E4E6D" w:rsidRDefault="004E4E6D" w:rsidP="0014228E">
            <w:pPr>
              <w:pStyle w:val="TableParagraph"/>
              <w:ind w:left="126" w:right="109" w:firstLine="62"/>
              <w:rPr>
                <w:sz w:val="20"/>
              </w:rPr>
            </w:pPr>
            <w:r>
              <w:rPr>
                <w:spacing w:val="-4"/>
                <w:sz w:val="20"/>
              </w:rPr>
              <w:t>Ex- ante</w:t>
            </w:r>
          </w:p>
        </w:tc>
        <w:tc>
          <w:tcPr>
            <w:tcW w:w="5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A2C0B" w14:textId="77777777" w:rsidR="004E4E6D" w:rsidRDefault="004E4E6D" w:rsidP="0014228E">
            <w:pPr>
              <w:pStyle w:val="TableParagraph"/>
              <w:spacing w:before="117"/>
              <w:rPr>
                <w:i/>
                <w:sz w:val="20"/>
              </w:rPr>
            </w:pPr>
          </w:p>
          <w:p w14:paraId="1048716C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31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40464" w14:textId="77777777" w:rsidR="004E4E6D" w:rsidRDefault="004E4E6D" w:rsidP="0014228E">
            <w:pPr>
              <w:pStyle w:val="TableParagraph"/>
              <w:spacing w:before="116"/>
              <w:ind w:left="93" w:right="70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l'iscrizione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alla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piatta</w:t>
            </w:r>
            <w:proofErr w:type="spellEnd"/>
            <w:r>
              <w:rPr>
                <w:sz w:val="20"/>
              </w:rPr>
              <w:t>- forma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RAEE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qualità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produttore</w:t>
            </w:r>
            <w:proofErr w:type="spellEnd"/>
            <w:r>
              <w:rPr>
                <w:sz w:val="20"/>
              </w:rPr>
              <w:t xml:space="preserve"> e/o </w:t>
            </w:r>
            <w:proofErr w:type="spellStart"/>
            <w:r>
              <w:rPr>
                <w:sz w:val="20"/>
              </w:rPr>
              <w:t>distributore</w:t>
            </w:r>
            <w:proofErr w:type="spellEnd"/>
            <w:r>
              <w:rPr>
                <w:sz w:val="20"/>
              </w:rPr>
              <w:t xml:space="preserve"> e/o </w:t>
            </w:r>
            <w:proofErr w:type="spellStart"/>
            <w:r>
              <w:rPr>
                <w:sz w:val="20"/>
              </w:rPr>
              <w:t>fornitore</w:t>
            </w:r>
            <w:proofErr w:type="spellEnd"/>
            <w:r>
              <w:rPr>
                <w:sz w:val="20"/>
              </w:rPr>
              <w:t>?</w:t>
            </w:r>
          </w:p>
        </w:tc>
        <w:tc>
          <w:tcPr>
            <w:tcW w:w="1027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94718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17494A99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5D9CB066" w14:textId="77777777" w:rsidTr="004E4E6D">
        <w:trPr>
          <w:trHeight w:val="1712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5D556E20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16EAAC0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D995B8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F58DA00" w14:textId="77777777" w:rsidR="004E4E6D" w:rsidRDefault="004E4E6D" w:rsidP="0014228E">
            <w:pPr>
              <w:pStyle w:val="TableParagraph"/>
              <w:spacing w:before="5"/>
              <w:rPr>
                <w:i/>
                <w:sz w:val="20"/>
              </w:rPr>
            </w:pPr>
          </w:p>
          <w:p w14:paraId="0EB0265E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6BC9B13" w14:textId="77777777" w:rsidR="004E4E6D" w:rsidRDefault="004E4E6D" w:rsidP="0014228E">
            <w:pPr>
              <w:pStyle w:val="TableParagraph"/>
              <w:spacing w:before="6"/>
              <w:ind w:left="92" w:right="70"/>
              <w:jc w:val="center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prodotti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elettronici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acquistati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dotati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un’etichetta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ambientale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tipo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secondo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UNI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14024, ad </w:t>
            </w:r>
            <w:proofErr w:type="spellStart"/>
            <w:r>
              <w:rPr>
                <w:sz w:val="20"/>
              </w:rPr>
              <w:t>esempio</w:t>
            </w:r>
            <w:proofErr w:type="spellEnd"/>
            <w:r>
              <w:rPr>
                <w:sz w:val="20"/>
              </w:rPr>
              <w:t xml:space="preserve"> TCO Certified, EPEAT 2018, Blue Angel, TÜV Green Pro- duct Mark o di </w:t>
            </w:r>
            <w:proofErr w:type="spellStart"/>
            <w:r>
              <w:rPr>
                <w:sz w:val="20"/>
              </w:rPr>
              <w:t>etichetta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equiva</w:t>
            </w:r>
            <w:proofErr w:type="spellEnd"/>
            <w:r>
              <w:rPr>
                <w:sz w:val="20"/>
              </w:rPr>
              <w:t>-</w:t>
            </w:r>
          </w:p>
          <w:p w14:paraId="5C95E0D9" w14:textId="77777777" w:rsidR="004E4E6D" w:rsidRDefault="004E4E6D" w:rsidP="0014228E">
            <w:pPr>
              <w:pStyle w:val="TableParagraph"/>
              <w:spacing w:line="222" w:lineRule="exact"/>
              <w:ind w:left="90" w:right="7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lente)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CDFC077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3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2EE79B0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6342B73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A739992" w14:textId="77777777" w:rsidR="004E4E6D" w:rsidRDefault="004E4E6D" w:rsidP="0014228E">
            <w:pPr>
              <w:pStyle w:val="TableParagraph"/>
              <w:spacing w:before="5"/>
              <w:rPr>
                <w:i/>
                <w:sz w:val="20"/>
              </w:rPr>
            </w:pPr>
          </w:p>
          <w:p w14:paraId="5FD731C1" w14:textId="77777777" w:rsidR="004E4E6D" w:rsidRDefault="004E4E6D" w:rsidP="0014228E">
            <w:pPr>
              <w:pStyle w:val="TableParagraph"/>
              <w:ind w:left="76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Specificare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6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tipo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etichetta</w:t>
            </w:r>
            <w:proofErr w:type="spellEnd"/>
            <w:r>
              <w:rPr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ambientale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tipo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pacing w:val="-10"/>
                <w:sz w:val="20"/>
              </w:rPr>
              <w:t>I</w:t>
            </w:r>
          </w:p>
        </w:tc>
      </w:tr>
      <w:tr w:rsidR="004E4E6D" w14:paraId="1C4DDA0E" w14:textId="77777777" w:rsidTr="004E4E6D">
        <w:trPr>
          <w:trHeight w:val="484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5F28197C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88" w:type="dxa"/>
            <w:gridSpan w:val="7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14:paraId="2066A17C" w14:textId="77777777" w:rsidR="004E4E6D" w:rsidRDefault="004E4E6D" w:rsidP="0014228E">
            <w:pPr>
              <w:pStyle w:val="TableParagraph"/>
              <w:spacing w:line="240" w:lineRule="atLeast"/>
              <w:ind w:left="4050" w:right="171" w:hanging="3855"/>
              <w:rPr>
                <w:i/>
                <w:sz w:val="20"/>
              </w:rPr>
            </w:pPr>
            <w:r>
              <w:rPr>
                <w:i/>
                <w:sz w:val="20"/>
              </w:rPr>
              <w:t>In</w:t>
            </w:r>
            <w:r>
              <w:rPr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caso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assenza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un</w:t>
            </w:r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etichetta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ambientale</w:t>
            </w:r>
            <w:proofErr w:type="spellEnd"/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tipo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I</w:t>
            </w:r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dovranno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essere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verificati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requisiti</w:t>
            </w:r>
            <w:proofErr w:type="spellEnd"/>
            <w:r>
              <w:rPr>
                <w:i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seguenti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posto</w:t>
            </w:r>
            <w:proofErr w:type="spellEnd"/>
            <w:r>
              <w:rPr>
                <w:i/>
                <w:sz w:val="20"/>
              </w:rPr>
              <w:t xml:space="preserve"> del punto 2</w:t>
            </w:r>
          </w:p>
        </w:tc>
      </w:tr>
      <w:tr w:rsidR="004E4E6D" w14:paraId="45F9F7E6" w14:textId="77777777" w:rsidTr="004E4E6D">
        <w:trPr>
          <w:trHeight w:val="960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71B313EA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E0FE71F" w14:textId="77777777" w:rsidR="004E4E6D" w:rsidRDefault="004E4E6D" w:rsidP="0014228E">
            <w:pPr>
              <w:pStyle w:val="TableParagraph"/>
              <w:spacing w:before="115"/>
              <w:rPr>
                <w:i/>
                <w:sz w:val="20"/>
              </w:rPr>
            </w:pPr>
          </w:p>
          <w:p w14:paraId="43229EDA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234DE26" w14:textId="77777777" w:rsidR="004E4E6D" w:rsidRDefault="004E4E6D" w:rsidP="0014228E">
            <w:pPr>
              <w:pStyle w:val="TableParagraph"/>
              <w:spacing w:before="237"/>
              <w:ind w:left="966" w:hanging="646"/>
              <w:rPr>
                <w:sz w:val="20"/>
              </w:rPr>
            </w:pPr>
            <w:r>
              <w:rPr>
                <w:sz w:val="20"/>
              </w:rPr>
              <w:t>L'AEE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dotata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Etichetta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EPA ENERGY STAR?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13B202F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3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344E96BF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0658C7DD" w14:textId="77777777" w:rsidTr="004E4E6D">
        <w:trPr>
          <w:trHeight w:val="296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21A81C95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88" w:type="dxa"/>
            <w:gridSpan w:val="7"/>
            <w:tcBorders>
              <w:left w:val="single" w:sz="4" w:space="0" w:color="000000"/>
              <w:bottom w:val="nil"/>
            </w:tcBorders>
            <w:shd w:val="clear" w:color="auto" w:fill="E6E6E6"/>
          </w:tcPr>
          <w:p w14:paraId="495D346E" w14:textId="77777777" w:rsidR="004E4E6D" w:rsidRDefault="004E4E6D" w:rsidP="0014228E">
            <w:pPr>
              <w:pStyle w:val="TableParagraph"/>
              <w:spacing w:before="30"/>
              <w:ind w:left="2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In</w:t>
            </w:r>
            <w:r>
              <w:rPr>
                <w:i/>
                <w:spacing w:val="39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alternativa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3,</w:t>
            </w:r>
            <w:r>
              <w:rPr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rispondere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5"/>
                <w:sz w:val="20"/>
              </w:rPr>
              <w:t xml:space="preserve"> 3.1</w:t>
            </w:r>
          </w:p>
          <w:p w14:paraId="17B13190" w14:textId="77777777" w:rsidR="004E4E6D" w:rsidRDefault="004E4E6D" w:rsidP="0014228E">
            <w:pPr>
              <w:pStyle w:val="TableParagraph"/>
              <w:spacing w:before="3"/>
              <w:rPr>
                <w:i/>
                <w:sz w:val="2"/>
              </w:rPr>
            </w:pPr>
          </w:p>
          <w:p w14:paraId="03C70D60" w14:textId="4B3FB49B" w:rsidR="004E4E6D" w:rsidRDefault="003F1F98" w:rsidP="0014228E">
            <w:pPr>
              <w:pStyle w:val="TableParagraph"/>
              <w:spacing w:line="20" w:lineRule="exact"/>
              <w:ind w:left="613"/>
              <w:rPr>
                <w:sz w:val="2"/>
              </w:rPr>
            </w:pPr>
            <w:r>
              <w:rPr>
                <w:noProof/>
                <w:sz w:val="2"/>
                <w:lang w:val="it-IT" w:eastAsia="it-IT"/>
              </w:rPr>
              <w:pict w14:anchorId="2F9900FB">
                <v:shape id="_x0000_i1028" type="#_x0000_t75" style="width:154pt;height:1pt;visibility:visible;mso-wrap-style:square">
                  <v:imagedata r:id="rId13" o:title=""/>
                  <o:lock v:ext="edit" aspectratio="f"/>
                </v:shape>
              </w:pict>
            </w:r>
          </w:p>
        </w:tc>
      </w:tr>
      <w:tr w:rsidR="004E4E6D" w14:paraId="4E3372D0" w14:textId="77777777" w:rsidTr="004E4E6D">
        <w:trPr>
          <w:trHeight w:val="1927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16F80E4D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96F79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D46441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BAEAC46" w14:textId="77777777" w:rsidR="004E4E6D" w:rsidRDefault="004E4E6D" w:rsidP="0014228E">
            <w:pPr>
              <w:pStyle w:val="TableParagraph"/>
              <w:spacing w:before="103"/>
              <w:rPr>
                <w:i/>
                <w:sz w:val="20"/>
              </w:rPr>
            </w:pPr>
          </w:p>
          <w:p w14:paraId="7713E0AE" w14:textId="77777777" w:rsidR="004E4E6D" w:rsidRDefault="004E4E6D" w:rsidP="0014228E">
            <w:pPr>
              <w:pStyle w:val="TableParagraph"/>
              <w:ind w:left="18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3132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09F58BD" w14:textId="77777777" w:rsidR="004E4E6D" w:rsidRDefault="004E4E6D" w:rsidP="0014228E">
            <w:pPr>
              <w:pStyle w:val="TableParagraph"/>
              <w:spacing w:line="224" w:lineRule="exact"/>
              <w:ind w:left="90" w:right="73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dichiarazione</w:t>
            </w:r>
            <w:proofErr w:type="spellEnd"/>
            <w:r>
              <w:rPr>
                <w:spacing w:val="-5"/>
                <w:sz w:val="20"/>
              </w:rPr>
              <w:t xml:space="preserve"> del</w:t>
            </w:r>
          </w:p>
          <w:p w14:paraId="0C1C294C" w14:textId="77777777" w:rsidR="004E4E6D" w:rsidRDefault="004E4E6D" w:rsidP="0014228E">
            <w:pPr>
              <w:pStyle w:val="TableParagraph"/>
              <w:ind w:left="104" w:right="85" w:firstLine="1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produttore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il con- sumo </w:t>
            </w:r>
            <w:proofErr w:type="spellStart"/>
            <w:r>
              <w:rPr>
                <w:sz w:val="20"/>
              </w:rPr>
              <w:t>tipico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energia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elettrica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Etec</w:t>
            </w:r>
            <w:proofErr w:type="spellEnd"/>
            <w:r>
              <w:rPr>
                <w:sz w:val="20"/>
              </w:rPr>
              <w:t>),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calcolato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ogni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dispositivo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offerto</w:t>
            </w:r>
            <w:proofErr w:type="spellEnd"/>
            <w:r>
              <w:rPr>
                <w:sz w:val="20"/>
              </w:rPr>
              <w:t xml:space="preserve">, non </w:t>
            </w:r>
            <w:proofErr w:type="spellStart"/>
            <w:r>
              <w:rPr>
                <w:sz w:val="20"/>
              </w:rPr>
              <w:t>superi</w:t>
            </w:r>
            <w:proofErr w:type="spellEnd"/>
            <w:r>
              <w:rPr>
                <w:sz w:val="20"/>
              </w:rPr>
              <w:t xml:space="preserve"> il TEC </w:t>
            </w:r>
            <w:proofErr w:type="spellStart"/>
            <w:r>
              <w:rPr>
                <w:sz w:val="20"/>
              </w:rPr>
              <w:t>massimo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necessario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Etec</w:t>
            </w:r>
            <w:proofErr w:type="spellEnd"/>
            <w:r>
              <w:rPr>
                <w:sz w:val="20"/>
              </w:rPr>
              <w:t xml:space="preserve">-max) in </w:t>
            </w:r>
            <w:proofErr w:type="spellStart"/>
            <w:r>
              <w:rPr>
                <w:sz w:val="20"/>
              </w:rPr>
              <w:t>linea</w:t>
            </w:r>
            <w:proofErr w:type="spellEnd"/>
            <w:r>
              <w:rPr>
                <w:sz w:val="20"/>
              </w:rPr>
              <w:t xml:space="preserve"> con </w:t>
            </w:r>
            <w:proofErr w:type="spellStart"/>
            <w:r>
              <w:rPr>
                <w:sz w:val="20"/>
              </w:rPr>
              <w:t>quanto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descritto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nell’Allegato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III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</w:p>
          <w:p w14:paraId="2F690BE5" w14:textId="77777777" w:rsidR="004E4E6D" w:rsidRDefault="004E4E6D" w:rsidP="0014228E">
            <w:pPr>
              <w:pStyle w:val="TableParagraph"/>
              <w:spacing w:line="218" w:lineRule="exact"/>
              <w:ind w:left="90" w:right="76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criteri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GPP</w:t>
            </w:r>
            <w:r>
              <w:rPr>
                <w:spacing w:val="-4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UE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?</w:t>
            </w:r>
            <w:proofErr w:type="gramEnd"/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A2E60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D1FF13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19056868" w14:textId="77777777" w:rsidTr="004E4E6D">
        <w:trPr>
          <w:trHeight w:val="959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26C87998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D8280" w14:textId="77777777" w:rsidR="004E4E6D" w:rsidRDefault="004E4E6D" w:rsidP="0014228E">
            <w:pPr>
              <w:pStyle w:val="TableParagraph"/>
              <w:spacing w:before="119"/>
              <w:rPr>
                <w:i/>
                <w:sz w:val="20"/>
              </w:rPr>
            </w:pPr>
          </w:p>
          <w:p w14:paraId="79B450DF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F7C44" w14:textId="1B253E0F" w:rsidR="004E4E6D" w:rsidRDefault="004E4E6D" w:rsidP="0014228E">
            <w:pPr>
              <w:pStyle w:val="TableParagraph"/>
              <w:spacing w:before="118"/>
              <w:ind w:left="136" w:right="113" w:firstLine="55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Nel </w:t>
            </w:r>
            <w:proofErr w:type="spellStart"/>
            <w:r>
              <w:rPr>
                <w:sz w:val="20"/>
              </w:rPr>
              <w:t>caso</w:t>
            </w:r>
            <w:proofErr w:type="spellEnd"/>
            <w:r>
              <w:rPr>
                <w:sz w:val="20"/>
              </w:rPr>
              <w:t xml:space="preserve"> di server e </w:t>
            </w:r>
            <w:proofErr w:type="spellStart"/>
            <w:r>
              <w:rPr>
                <w:sz w:val="20"/>
              </w:rPr>
              <w:t>prodotti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ar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chiviazioni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dati</w:t>
            </w:r>
            <w:proofErr w:type="spellEnd"/>
            <w:r>
              <w:rPr>
                <w:sz w:val="20"/>
              </w:rPr>
              <w:t xml:space="preserve">, è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z w:val="20"/>
              </w:rPr>
              <w:t xml:space="preserve"> la di- </w:t>
            </w:r>
            <w:proofErr w:type="spellStart"/>
            <w:r>
              <w:rPr>
                <w:sz w:val="20"/>
              </w:rPr>
              <w:t>chiarazione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produttori</w:t>
            </w:r>
            <w:proofErr w:type="spellEnd"/>
            <w:r>
              <w:rPr>
                <w:spacing w:val="-2"/>
                <w:sz w:val="20"/>
              </w:rPr>
              <w:t>/</w:t>
            </w:r>
            <w:proofErr w:type="spellStart"/>
            <w:r>
              <w:rPr>
                <w:spacing w:val="-2"/>
                <w:sz w:val="20"/>
              </w:rPr>
              <w:t>fornitori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alla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seguente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norma- </w:t>
            </w:r>
            <w:proofErr w:type="spellStart"/>
            <w:r>
              <w:rPr>
                <w:sz w:val="20"/>
              </w:rPr>
              <w:t>tiva</w:t>
            </w:r>
            <w:proofErr w:type="spellEnd"/>
            <w:r>
              <w:rPr>
                <w:sz w:val="20"/>
              </w:rPr>
              <w:t xml:space="preserve">: </w:t>
            </w:r>
            <w:proofErr w:type="spellStart"/>
            <w:r>
              <w:rPr>
                <w:sz w:val="20"/>
              </w:rPr>
              <w:t>ecodesign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Regolamento</w:t>
            </w:r>
            <w:proofErr w:type="spellEnd"/>
            <w:r>
              <w:rPr>
                <w:sz w:val="20"/>
              </w:rPr>
              <w:t xml:space="preserve"> (EU) </w:t>
            </w:r>
            <w:r>
              <w:rPr>
                <w:spacing w:val="-2"/>
                <w:sz w:val="20"/>
              </w:rPr>
              <w:lastRenderedPageBreak/>
              <w:t>2019/424)?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EFCEB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A599066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2B420681" w14:textId="77777777" w:rsidTr="004E4E6D">
        <w:trPr>
          <w:trHeight w:val="1220"/>
        </w:trPr>
        <w:tc>
          <w:tcPr>
            <w:tcW w:w="851" w:type="dxa"/>
            <w:vMerge w:val="restart"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6A9BA9CA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CD902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91F5BD2" w14:textId="77777777" w:rsidR="004E4E6D" w:rsidRDefault="004E4E6D" w:rsidP="0014228E">
            <w:pPr>
              <w:pStyle w:val="TableParagraph"/>
              <w:spacing w:before="7"/>
              <w:rPr>
                <w:i/>
                <w:sz w:val="20"/>
              </w:rPr>
            </w:pPr>
          </w:p>
          <w:p w14:paraId="63123751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108D3" w14:textId="77777777" w:rsidR="004E4E6D" w:rsidRDefault="004E4E6D" w:rsidP="0014228E">
            <w:pPr>
              <w:pStyle w:val="TableParagraph"/>
              <w:spacing w:before="8"/>
              <w:ind w:left="118" w:right="96"/>
              <w:jc w:val="center"/>
              <w:rPr>
                <w:sz w:val="20"/>
              </w:rPr>
            </w:pPr>
            <w:r>
              <w:rPr>
                <w:sz w:val="20"/>
              </w:rPr>
              <w:t>Nel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caso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computer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fissi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display, è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presente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marcatura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alloggia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menti</w:t>
            </w:r>
            <w:proofErr w:type="spellEnd"/>
            <w:r>
              <w:rPr>
                <w:sz w:val="20"/>
              </w:rPr>
              <w:t xml:space="preserve"> e </w:t>
            </w:r>
            <w:proofErr w:type="spellStart"/>
            <w:r>
              <w:rPr>
                <w:sz w:val="20"/>
              </w:rPr>
              <w:t>mascherine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plastica</w:t>
            </w:r>
            <w:proofErr w:type="spellEnd"/>
            <w:r>
              <w:rPr>
                <w:sz w:val="20"/>
              </w:rPr>
              <w:t xml:space="preserve"> se- condo </w:t>
            </w:r>
            <w:proofErr w:type="spellStart"/>
            <w:r>
              <w:rPr>
                <w:sz w:val="20"/>
              </w:rPr>
              <w:t>gli</w:t>
            </w:r>
            <w:proofErr w:type="spellEnd"/>
            <w:r>
              <w:rPr>
                <w:sz w:val="20"/>
              </w:rPr>
              <w:t xml:space="preserve"> standard ISO 11469 e ISO</w:t>
            </w:r>
          </w:p>
          <w:p w14:paraId="701C5DCB" w14:textId="77777777" w:rsidR="004E4E6D" w:rsidRDefault="004E4E6D" w:rsidP="0014228E">
            <w:pPr>
              <w:pStyle w:val="TableParagraph"/>
              <w:spacing w:line="216" w:lineRule="exact"/>
              <w:ind w:left="90" w:right="7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1043?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7181B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7471E4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7EC459FD" w14:textId="77777777" w:rsidTr="004E4E6D">
        <w:trPr>
          <w:trHeight w:val="3664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1F005211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59096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4CB7DBA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DA32E53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834F36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26A9AA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EBC93A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37A0980" w14:textId="77777777" w:rsidR="004E4E6D" w:rsidRDefault="004E4E6D" w:rsidP="0014228E">
            <w:pPr>
              <w:pStyle w:val="TableParagraph"/>
              <w:spacing w:before="8"/>
              <w:rPr>
                <w:i/>
                <w:sz w:val="20"/>
              </w:rPr>
            </w:pPr>
          </w:p>
          <w:p w14:paraId="4BCB2913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392DF" w14:textId="77777777" w:rsidR="004E4E6D" w:rsidRDefault="004E4E6D" w:rsidP="0014228E">
            <w:pPr>
              <w:pStyle w:val="TableParagraph"/>
              <w:spacing w:before="6"/>
              <w:ind w:left="90" w:right="70"/>
              <w:jc w:val="center"/>
              <w:rPr>
                <w:sz w:val="20"/>
              </w:rPr>
            </w:pPr>
            <w:r>
              <w:rPr>
                <w:sz w:val="20"/>
              </w:rPr>
              <w:t>Nel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caso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fornitura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apparecchia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ture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TIC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ricondizionate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rifabbricate</w:t>
            </w:r>
            <w:proofErr w:type="spellEnd"/>
            <w:r>
              <w:rPr>
                <w:sz w:val="20"/>
              </w:rPr>
              <w:t>, è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delle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certificazioni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sistema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seguente</w:t>
            </w:r>
            <w:proofErr w:type="spellEnd"/>
            <w:r>
              <w:rPr>
                <w:sz w:val="20"/>
              </w:rPr>
              <w:t>:</w:t>
            </w:r>
          </w:p>
          <w:p w14:paraId="5A564E1A" w14:textId="77777777" w:rsidR="004E4E6D" w:rsidRDefault="004E4E6D" w:rsidP="004E4E6D">
            <w:pPr>
              <w:pStyle w:val="TableParagraph"/>
              <w:numPr>
                <w:ilvl w:val="0"/>
                <w:numId w:val="15"/>
              </w:numPr>
              <w:tabs>
                <w:tab w:val="left" w:pos="445"/>
              </w:tabs>
              <w:ind w:right="76" w:firstLine="208"/>
              <w:rPr>
                <w:sz w:val="20"/>
              </w:rPr>
            </w:pPr>
            <w:r>
              <w:rPr>
                <w:sz w:val="20"/>
              </w:rPr>
              <w:t>ISO 9001 e ISO 14001/</w:t>
            </w:r>
            <w:proofErr w:type="spellStart"/>
            <w:r>
              <w:rPr>
                <w:sz w:val="20"/>
              </w:rPr>
              <w:t>regola</w:t>
            </w:r>
            <w:proofErr w:type="spellEnd"/>
            <w:r>
              <w:rPr>
                <w:sz w:val="20"/>
              </w:rPr>
              <w:t>- mento EMAS (</w:t>
            </w:r>
            <w:proofErr w:type="spellStart"/>
            <w:r>
              <w:rPr>
                <w:sz w:val="20"/>
              </w:rPr>
              <w:t>certificazione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si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stema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z w:val="20"/>
              </w:rPr>
              <w:t xml:space="preserve"> sotto </w:t>
            </w:r>
            <w:proofErr w:type="spellStart"/>
            <w:r>
              <w:rPr>
                <w:sz w:val="20"/>
              </w:rPr>
              <w:t>accreditamento</w:t>
            </w:r>
            <w:proofErr w:type="spellEnd"/>
            <w:r>
              <w:rPr>
                <w:sz w:val="20"/>
              </w:rPr>
              <w:t xml:space="preserve"> –il campo di </w:t>
            </w:r>
            <w:proofErr w:type="spellStart"/>
            <w:r>
              <w:rPr>
                <w:sz w:val="20"/>
              </w:rPr>
              <w:t>appli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cazione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certificazione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dovrà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portare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lo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specifico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scopo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richiesto</w:t>
            </w:r>
            <w:proofErr w:type="spellEnd"/>
            <w:proofErr w:type="gramStart"/>
            <w:r>
              <w:rPr>
                <w:spacing w:val="-2"/>
                <w:sz w:val="20"/>
              </w:rPr>
              <w:t>);</w:t>
            </w:r>
            <w:proofErr w:type="gramEnd"/>
          </w:p>
          <w:p w14:paraId="3BFF1429" w14:textId="77777777" w:rsidR="004E4E6D" w:rsidRDefault="004E4E6D" w:rsidP="004E4E6D">
            <w:pPr>
              <w:pStyle w:val="TableParagraph"/>
              <w:numPr>
                <w:ilvl w:val="0"/>
                <w:numId w:val="14"/>
              </w:numPr>
              <w:tabs>
                <w:tab w:val="left" w:pos="102"/>
                <w:tab w:val="left" w:pos="229"/>
              </w:tabs>
              <w:spacing w:before="1"/>
              <w:ind w:right="69" w:hanging="15"/>
              <w:jc w:val="both"/>
              <w:rPr>
                <w:sz w:val="20"/>
              </w:rPr>
            </w:pPr>
            <w:r>
              <w:rPr>
                <w:sz w:val="20"/>
              </w:rPr>
              <w:t>EN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50614:2020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qualora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l'apparec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chiatura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precedentemente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scartata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rifiuto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RAEE,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prepa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43B54522" w14:textId="77777777" w:rsidR="004E4E6D" w:rsidRDefault="004E4E6D" w:rsidP="0014228E">
            <w:pPr>
              <w:pStyle w:val="TableParagraph"/>
              <w:spacing w:line="244" w:lineRule="exact"/>
              <w:ind w:left="277"/>
              <w:jc w:val="both"/>
              <w:rPr>
                <w:sz w:val="20"/>
              </w:rPr>
            </w:pPr>
            <w:r>
              <w:rPr>
                <w:sz w:val="20"/>
              </w:rPr>
              <w:t>rata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riutilizzo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lo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stesso</w:t>
            </w:r>
            <w:proofErr w:type="spellEnd"/>
          </w:p>
          <w:p w14:paraId="1C29F3D5" w14:textId="77777777" w:rsidR="004E4E6D" w:rsidRDefault="004E4E6D" w:rsidP="0014228E">
            <w:pPr>
              <w:pStyle w:val="TableParagraph"/>
              <w:spacing w:before="1" w:line="218" w:lineRule="exact"/>
              <w:ind w:left="239"/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scopo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cui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stata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concepita</w:t>
            </w:r>
            <w:proofErr w:type="spellEnd"/>
            <w:r>
              <w:rPr>
                <w:spacing w:val="-2"/>
                <w:sz w:val="20"/>
              </w:rPr>
              <w:t>)?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7BFAFD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586FC2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29A5C902" w14:textId="77777777" w:rsidTr="004E4E6D">
        <w:trPr>
          <w:trHeight w:val="1467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4DBD2A22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6317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1A59221" w14:textId="77777777" w:rsidR="004E4E6D" w:rsidRDefault="004E4E6D" w:rsidP="0014228E">
            <w:pPr>
              <w:pStyle w:val="TableParagraph"/>
              <w:spacing w:before="127"/>
              <w:rPr>
                <w:i/>
                <w:sz w:val="20"/>
              </w:rPr>
            </w:pPr>
          </w:p>
          <w:p w14:paraId="67E3D06E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9C00100" w14:textId="77777777" w:rsidR="004E4E6D" w:rsidRDefault="004E4E6D" w:rsidP="0014228E">
            <w:pPr>
              <w:pStyle w:val="TableParagraph"/>
              <w:spacing w:before="6"/>
              <w:ind w:left="83" w:right="60" w:hanging="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E'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dichiarazione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produttore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fornitore</w:t>
            </w:r>
            <w:proofErr w:type="spellEnd"/>
            <w:r>
              <w:rPr>
                <w:sz w:val="20"/>
              </w:rPr>
              <w:t xml:space="preserve"> di rispetto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seguente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normativa</w:t>
            </w:r>
            <w:proofErr w:type="spellEnd"/>
            <w:r>
              <w:rPr>
                <w:sz w:val="20"/>
              </w:rPr>
              <w:t xml:space="preserve">: RoHS (Di- </w:t>
            </w:r>
            <w:proofErr w:type="spellStart"/>
            <w:r>
              <w:rPr>
                <w:sz w:val="20"/>
              </w:rPr>
              <w:t>rettiva</w:t>
            </w:r>
            <w:proofErr w:type="spellEnd"/>
            <w:r>
              <w:rPr>
                <w:sz w:val="20"/>
              </w:rPr>
              <w:t xml:space="preserve"> 2011/65/EU e </w:t>
            </w:r>
            <w:proofErr w:type="spellStart"/>
            <w:r>
              <w:rPr>
                <w:sz w:val="20"/>
              </w:rPr>
              <w:t>ss.m.i</w:t>
            </w:r>
            <w:proofErr w:type="spellEnd"/>
            <w:r>
              <w:rPr>
                <w:sz w:val="20"/>
              </w:rPr>
              <w:t xml:space="preserve">.); Com- </w:t>
            </w:r>
            <w:proofErr w:type="spellStart"/>
            <w:r>
              <w:rPr>
                <w:sz w:val="20"/>
              </w:rPr>
              <w:t>patibilità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elettromagnetica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Direttiva</w:t>
            </w:r>
            <w:proofErr w:type="spellEnd"/>
          </w:p>
          <w:p w14:paraId="45F32C33" w14:textId="77777777" w:rsidR="004E4E6D" w:rsidRDefault="004E4E6D" w:rsidP="0014228E">
            <w:pPr>
              <w:pStyle w:val="TableParagraph"/>
              <w:spacing w:line="221" w:lineRule="exact"/>
              <w:ind w:left="90" w:right="74"/>
              <w:jc w:val="center"/>
              <w:rPr>
                <w:sz w:val="20"/>
              </w:rPr>
            </w:pPr>
            <w:r>
              <w:rPr>
                <w:sz w:val="20"/>
              </w:rPr>
              <w:t>2014/30/UE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ss.m.i</w:t>
            </w:r>
            <w:proofErr w:type="spellEnd"/>
            <w:r>
              <w:rPr>
                <w:spacing w:val="-2"/>
                <w:sz w:val="20"/>
              </w:rPr>
              <w:t>.)?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37A25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3A19A35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44442BF7" w14:textId="77777777" w:rsidTr="004E4E6D">
        <w:trPr>
          <w:trHeight w:val="1220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581D1ED4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034815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9527D4F" w14:textId="77777777" w:rsidR="004E4E6D" w:rsidRDefault="004E4E6D" w:rsidP="0014228E">
            <w:pPr>
              <w:pStyle w:val="TableParagraph"/>
              <w:spacing w:before="2"/>
              <w:rPr>
                <w:i/>
                <w:sz w:val="20"/>
              </w:rPr>
            </w:pPr>
          </w:p>
          <w:p w14:paraId="5C9E1B09" w14:textId="77777777" w:rsidR="004E4E6D" w:rsidRDefault="004E4E6D" w:rsidP="0014228E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3132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14:paraId="38801238" w14:textId="77777777" w:rsidR="004E4E6D" w:rsidRDefault="004E4E6D" w:rsidP="0014228E">
            <w:pPr>
              <w:pStyle w:val="TableParagraph"/>
              <w:spacing w:before="1"/>
              <w:ind w:left="162" w:right="142" w:hanging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Sono state </w:t>
            </w:r>
            <w:proofErr w:type="gramStart"/>
            <w:r>
              <w:rPr>
                <w:sz w:val="20"/>
              </w:rPr>
              <w:t>indicate</w:t>
            </w:r>
            <w:proofErr w:type="gramEnd"/>
            <w:r>
              <w:rPr>
                <w:sz w:val="20"/>
              </w:rPr>
              <w:t xml:space="preserve"> le </w:t>
            </w:r>
            <w:proofErr w:type="spellStart"/>
            <w:r>
              <w:rPr>
                <w:sz w:val="20"/>
              </w:rPr>
              <w:t>limitazioni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delle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caratteristiche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pericolo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materiali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prevede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utilizzare</w:t>
            </w:r>
            <w:proofErr w:type="spellEnd"/>
            <w:r>
              <w:rPr>
                <w:sz w:val="20"/>
              </w:rPr>
              <w:t xml:space="preserve"> (Art. 57, </w:t>
            </w:r>
            <w:proofErr w:type="spellStart"/>
            <w:r>
              <w:rPr>
                <w:sz w:val="20"/>
              </w:rPr>
              <w:t>Regolamento</w:t>
            </w:r>
            <w:proofErr w:type="spellEnd"/>
            <w:r>
              <w:rPr>
                <w:sz w:val="20"/>
              </w:rPr>
              <w:t xml:space="preserve"> CE</w:t>
            </w:r>
          </w:p>
          <w:p w14:paraId="2447C20A" w14:textId="77777777" w:rsidR="004E4E6D" w:rsidRDefault="004E4E6D" w:rsidP="0014228E">
            <w:pPr>
              <w:pStyle w:val="TableParagraph"/>
              <w:spacing w:line="223" w:lineRule="exact"/>
              <w:ind w:left="90" w:right="71"/>
              <w:jc w:val="center"/>
              <w:rPr>
                <w:sz w:val="20"/>
              </w:rPr>
            </w:pPr>
            <w:r>
              <w:rPr>
                <w:sz w:val="20"/>
              </w:rPr>
              <w:t>1907/2006,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REACH)?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FEBCF59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083" w:type="dxa"/>
            <w:tcBorders>
              <w:top w:val="single" w:sz="4" w:space="0" w:color="000000"/>
              <w:left w:val="single" w:sz="4" w:space="0" w:color="000000"/>
            </w:tcBorders>
          </w:tcPr>
          <w:p w14:paraId="447E81BE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148D8860" w14:textId="77777777" w:rsidTr="004E4E6D">
        <w:trPr>
          <w:trHeight w:val="484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065789B0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88" w:type="dxa"/>
            <w:gridSpan w:val="7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14:paraId="6749C814" w14:textId="77777777" w:rsidR="004E4E6D" w:rsidRDefault="004E4E6D" w:rsidP="0014228E">
            <w:pPr>
              <w:pStyle w:val="TableParagraph"/>
              <w:spacing w:line="240" w:lineRule="atLeast"/>
              <w:ind w:left="4170" w:hanging="3968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Alle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apparecchiature</w:t>
            </w:r>
            <w:proofErr w:type="spellEnd"/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per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stampa</w:t>
            </w:r>
            <w:proofErr w:type="spellEnd"/>
            <w:r>
              <w:rPr>
                <w:b/>
                <w:i/>
                <w:sz w:val="20"/>
              </w:rPr>
              <w:t>,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copia</w:t>
            </w:r>
            <w:proofErr w:type="spellEnd"/>
            <w:r>
              <w:rPr>
                <w:b/>
                <w:i/>
                <w:sz w:val="20"/>
              </w:rPr>
              <w:t>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multifunzione</w:t>
            </w:r>
            <w:proofErr w:type="spellEnd"/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e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servizi</w:t>
            </w:r>
            <w:proofErr w:type="spellEnd"/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di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Print&amp;Copy</w:t>
            </w:r>
            <w:proofErr w:type="spellEnd"/>
            <w:r>
              <w:rPr>
                <w:b/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si</w:t>
            </w:r>
            <w:proofErr w:type="spellEnd"/>
            <w:r>
              <w:rPr>
                <w:b/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applica</w:t>
            </w:r>
            <w:proofErr w:type="spellEnd"/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un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requisito</w:t>
            </w:r>
            <w:proofErr w:type="spellEnd"/>
            <w:r>
              <w:rPr>
                <w:b/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tra</w:t>
            </w:r>
            <w:proofErr w:type="spellEnd"/>
            <w:r>
              <w:rPr>
                <w:b/>
                <w:i/>
                <w:sz w:val="20"/>
              </w:rPr>
              <w:t xml:space="preserve">- </w:t>
            </w:r>
            <w:proofErr w:type="spellStart"/>
            <w:r>
              <w:rPr>
                <w:b/>
                <w:i/>
                <w:spacing w:val="-2"/>
                <w:sz w:val="20"/>
              </w:rPr>
              <w:t>sversale</w:t>
            </w:r>
            <w:proofErr w:type="spellEnd"/>
          </w:p>
        </w:tc>
      </w:tr>
      <w:tr w:rsidR="004E4E6D" w14:paraId="48CB366D" w14:textId="77777777" w:rsidTr="004E4E6D">
        <w:trPr>
          <w:trHeight w:val="2930"/>
        </w:trPr>
        <w:tc>
          <w:tcPr>
            <w:tcW w:w="851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14B58DF0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412F978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6F93CC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29E2D89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945A8E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06E62DD" w14:textId="77777777" w:rsidR="004E4E6D" w:rsidRDefault="004E4E6D" w:rsidP="0014228E">
            <w:pPr>
              <w:pStyle w:val="TableParagraph"/>
              <w:spacing w:before="124"/>
              <w:rPr>
                <w:i/>
                <w:sz w:val="20"/>
              </w:rPr>
            </w:pPr>
          </w:p>
          <w:p w14:paraId="05D39F2A" w14:textId="77777777" w:rsidR="004E4E6D" w:rsidRDefault="004E4E6D" w:rsidP="0014228E">
            <w:pPr>
              <w:pStyle w:val="TableParagraph"/>
              <w:spacing w:before="1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313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28DD0CC" w14:textId="77777777" w:rsidR="004E4E6D" w:rsidRDefault="004E4E6D" w:rsidP="0014228E">
            <w:pPr>
              <w:pStyle w:val="TableParagraph"/>
              <w:spacing w:before="1"/>
              <w:ind w:left="78" w:right="58" w:firstLine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E' </w:t>
            </w:r>
            <w:proofErr w:type="spellStart"/>
            <w:r>
              <w:rPr>
                <w:sz w:val="20"/>
              </w:rPr>
              <w:t>verificata</w:t>
            </w:r>
            <w:proofErr w:type="spellEnd"/>
            <w:r>
              <w:rPr>
                <w:sz w:val="20"/>
              </w:rPr>
              <w:t xml:space="preserve"> la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z w:val="20"/>
              </w:rPr>
              <w:t xml:space="preserve"> alle </w:t>
            </w:r>
            <w:proofErr w:type="spellStart"/>
            <w:r>
              <w:rPr>
                <w:sz w:val="20"/>
              </w:rPr>
              <w:t>speci</w:t>
            </w:r>
            <w:proofErr w:type="spellEnd"/>
            <w:r>
              <w:rPr>
                <w:sz w:val="20"/>
              </w:rPr>
              <w:t>- fiche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tecniche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clausole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contrattuali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Criteri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ambientali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minimi</w:t>
            </w:r>
            <w:proofErr w:type="spellEnd"/>
            <w:r>
              <w:rPr>
                <w:sz w:val="20"/>
              </w:rPr>
              <w:t xml:space="preserve"> “Affi- </w:t>
            </w:r>
            <w:proofErr w:type="spellStart"/>
            <w:r>
              <w:rPr>
                <w:sz w:val="20"/>
              </w:rPr>
              <w:t>damento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servizio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stampa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ge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stita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affidamento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servizio</w:t>
            </w:r>
            <w:proofErr w:type="spellEnd"/>
            <w:r>
              <w:rPr>
                <w:sz w:val="20"/>
              </w:rPr>
              <w:t xml:space="preserve"> di no- </w:t>
            </w:r>
            <w:proofErr w:type="spellStart"/>
            <w:r>
              <w:rPr>
                <w:sz w:val="20"/>
              </w:rPr>
              <w:t>leggio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stampanti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apparecchia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ture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multifunzione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ufficio</w:t>
            </w:r>
            <w:proofErr w:type="spellEnd"/>
            <w:r>
              <w:rPr>
                <w:sz w:val="20"/>
              </w:rPr>
              <w:t xml:space="preserve"> e ac- </w:t>
            </w:r>
            <w:proofErr w:type="spellStart"/>
            <w:r>
              <w:rPr>
                <w:sz w:val="20"/>
              </w:rPr>
              <w:t>quisto</w:t>
            </w:r>
            <w:proofErr w:type="spellEnd"/>
            <w:r>
              <w:rPr>
                <w:sz w:val="20"/>
              </w:rPr>
              <w:t xml:space="preserve"> o il leasing di </w:t>
            </w:r>
            <w:proofErr w:type="spellStart"/>
            <w:r>
              <w:rPr>
                <w:sz w:val="20"/>
              </w:rPr>
              <w:t>stampanti</w:t>
            </w:r>
            <w:proofErr w:type="spellEnd"/>
            <w:r>
              <w:rPr>
                <w:sz w:val="20"/>
              </w:rPr>
              <w:t xml:space="preserve"> e di </w:t>
            </w:r>
            <w:proofErr w:type="spellStart"/>
            <w:r>
              <w:rPr>
                <w:sz w:val="20"/>
              </w:rPr>
              <w:t>apparecchiature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multifunzione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ufficio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approvato</w:t>
            </w:r>
            <w:proofErr w:type="spellEnd"/>
            <w:r>
              <w:rPr>
                <w:sz w:val="20"/>
              </w:rPr>
              <w:t xml:space="preserve"> con DM 17 otto- </w:t>
            </w:r>
            <w:proofErr w:type="spellStart"/>
            <w:r>
              <w:rPr>
                <w:sz w:val="20"/>
              </w:rPr>
              <w:t>bre</w:t>
            </w:r>
            <w:proofErr w:type="spellEnd"/>
            <w:r>
              <w:rPr>
                <w:sz w:val="20"/>
              </w:rPr>
              <w:t xml:space="preserve"> 2019, in G.U. n. 261 del 7 no-</w:t>
            </w:r>
          </w:p>
          <w:p w14:paraId="358FE0FA" w14:textId="77777777" w:rsidR="004E4E6D" w:rsidRDefault="004E4E6D" w:rsidP="0014228E">
            <w:pPr>
              <w:pStyle w:val="TableParagraph"/>
              <w:spacing w:line="223" w:lineRule="exact"/>
              <w:ind w:left="90" w:right="74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vembre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2019”?</w:t>
            </w:r>
          </w:p>
        </w:tc>
        <w:tc>
          <w:tcPr>
            <w:tcW w:w="102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BB69981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083" w:type="dxa"/>
            <w:tcBorders>
              <w:top w:val="single" w:sz="4" w:space="0" w:color="000000"/>
              <w:left w:val="single" w:sz="4" w:space="0" w:color="000000"/>
            </w:tcBorders>
          </w:tcPr>
          <w:p w14:paraId="572BDD07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36F3C81E" w14:textId="77777777" w:rsidR="004E4E6D" w:rsidRDefault="004E4E6D" w:rsidP="004E4E6D">
      <w:pPr>
        <w:pStyle w:val="Corpotesto"/>
        <w:rPr>
          <w:i/>
          <w:sz w:val="14"/>
        </w:rPr>
      </w:pPr>
    </w:p>
    <w:p w14:paraId="4150FC8B" w14:textId="77777777" w:rsidR="004E4E6D" w:rsidRDefault="004E4E6D" w:rsidP="004E4E6D">
      <w:pPr>
        <w:pStyle w:val="Corpotesto"/>
        <w:rPr>
          <w:i/>
          <w:sz w:val="14"/>
        </w:rPr>
      </w:pPr>
    </w:p>
    <w:p w14:paraId="7F831EF7" w14:textId="0CA3DDED" w:rsidR="004E4E6D" w:rsidRDefault="003F1F98" w:rsidP="004E4E6D">
      <w:pPr>
        <w:pStyle w:val="Corpotesto"/>
        <w:rPr>
          <w:i/>
          <w:sz w:val="14"/>
        </w:rPr>
      </w:pPr>
      <w:r>
        <w:rPr>
          <w:i/>
          <w:sz w:val="14"/>
        </w:rPr>
      </w:r>
      <w:r>
        <w:rPr>
          <w:i/>
          <w:sz w:val="14"/>
        </w:rPr>
        <w:pict w14:anchorId="014E0B96">
          <v:group id="_x0000_s2160" style="width:481.95pt;height:125.3pt;mso-position-horizontal-relative:char;mso-position-vertical-relative:line" coordsize="61207,15913">
            <v:shape id="Graphic 29" o:spid="_x0000_s2161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/3sxAAAANsAAAAPAAAAZHJzL2Rvd25yZXYueG1sRI9PawIx&#10;FMTvBb9DeIK3mrhg0dUoahE8tIh/8PzYPDeLm5dlk67bb98UCj0OM/MbZrnuXS06akPlWcNkrEAQ&#10;F95UXGq4XvavMxAhIhusPZOGbwqwXg1elpgb/+QTdedYigThkKMGG2OTSxkKSw7D2DfEybv71mFM&#10;si2lafGZ4K6WmVJv0mHFacFiQztLxeP85TR8uH32GaadParZqXh/qPttuj1qPRr2mwWISH38D/+1&#10;D0ZDNoffL+kHyNUPAAAA//8DAFBLAQItABQABgAIAAAAIQDb4fbL7gAAAIUBAAATAAAAAAAAAAAA&#10;AAAAAAAAAABbQ29udGVudF9UeXBlc10ueG1sUEsBAi0AFAAGAAgAAAAhAFr0LFu/AAAAFQEAAAsA&#10;AAAAAAAAAAAAAAAAHwEAAF9yZWxzLy5yZWxzUEsBAi0AFAAGAAgAAAAhAOX3/ezEAAAA2wAAAA8A&#10;AAAAAAAAAAAAAAAABwIAAGRycy9kb3ducmV2LnhtbFBLBQYAAAAAAwADALcAAAD4AgAAAAA=&#10;" path="m6106668,1591056l,1591056,,,6106668,r,1591056xe" fillcolor="#bf0000" stroked="f">
              <v:path arrowok="t"/>
            </v:shape>
            <v:shape id="Graphic 30" o:spid="_x0000_s2162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ZcuwAAAANsAAAAPAAAAZHJzL2Rvd25yZXYueG1sRE/Pa8Iw&#10;FL4P9j+EN/C2pioMqY0yHMIYeFit90fz1pQ2L10Sa/ffLwfB48f3u9zPdhAT+dA5VrDMchDEjdMd&#10;twrq8/F1AyJEZI2DY1LwRwH2u+enEgvtbvxNUxVbkUI4FKjAxDgWUobGkMWQuZE4cT/OW4wJ+lZq&#10;j7cUbge5yvM3abHj1GBwpIOhpq+uVsFFXmttTnWY+uqjny7D1znmv0otXub3LYhIc3yI7+5PrWCd&#10;1qcv6QfI3T8AAAD//wMAUEsBAi0AFAAGAAgAAAAhANvh9svuAAAAhQEAABMAAAAAAAAAAAAAAAAA&#10;AAAAAFtDb250ZW50X1R5cGVzXS54bWxQSwECLQAUAAYACAAAACEAWvQsW78AAAAVAQAACwAAAAAA&#10;AAAAAAAAAAAfAQAAX3JlbHMvLnJlbHNQSwECLQAUAAYACAAAACEAQWGXLsAAAADbAAAADwAAAAAA&#10;AAAAAAAAAAAHAgAAZHJzL2Rvd25yZXYueG1sUEsFBgAAAAADAAMAtwAAAPQCAAAAAA==&#10;" path="m12192,1591056r-12192,l,,12192,r,1591056xe" fillcolor="black" stroked="f">
              <v:path arrowok="t"/>
            </v:shape>
            <v:shape id="Textbox 31" o:spid="_x0000_s2163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<v:textbox inset="0,0,0,0">
                <w:txbxContent>
                  <w:p w14:paraId="058576E9" w14:textId="77777777" w:rsidR="004E4E6D" w:rsidRDefault="004E4E6D" w:rsidP="004E4E6D">
                    <w:pPr>
                      <w:spacing w:before="81"/>
                      <w:rPr>
                        <w:i/>
                      </w:rPr>
                    </w:pPr>
                  </w:p>
                  <w:p w14:paraId="6C2F89C1" w14:textId="77777777" w:rsidR="004E4E6D" w:rsidRDefault="004E4E6D" w:rsidP="004E4E6D">
                    <w:pPr>
                      <w:spacing w:line="240" w:lineRule="auto"/>
                      <w:ind w:right="9"/>
                      <w:jc w:val="center"/>
                    </w:pPr>
                    <w:r>
                      <w:rPr>
                        <w:color w:val="FFFFFF"/>
                      </w:rPr>
                      <w:t>PN</w:t>
                    </w:r>
                    <w:r>
                      <w:rPr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Metro</w:t>
                    </w:r>
                    <w:r>
                      <w:rPr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Plus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e</w:t>
                    </w:r>
                    <w:r>
                      <w:rPr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Città</w:t>
                    </w:r>
                    <w:r>
                      <w:rPr>
                        <w:color w:val="FFFFFF"/>
                        <w:spacing w:val="-6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Medie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Sud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2021-</w:t>
                    </w:r>
                    <w:r>
                      <w:rPr>
                        <w:color w:val="FFFFFF"/>
                        <w:spacing w:val="-4"/>
                      </w:rPr>
                      <w:t>2027</w:t>
                    </w:r>
                  </w:p>
                  <w:p w14:paraId="4F468FEF" w14:textId="77777777" w:rsidR="004E4E6D" w:rsidRDefault="004E4E6D" w:rsidP="004E4E6D">
                    <w:pPr>
                      <w:spacing w:line="488" w:lineRule="exact"/>
                      <w:ind w:left="4" w:right="9"/>
                      <w:jc w:val="center"/>
                      <w:rPr>
                        <w:b/>
                        <w:sz w:val="40"/>
                      </w:rPr>
                    </w:pPr>
                    <w:r>
                      <w:rPr>
                        <w:b/>
                        <w:color w:val="FFFFFF"/>
                        <w:sz w:val="40"/>
                      </w:rPr>
                      <w:t>Scheda</w:t>
                    </w:r>
                    <w:r>
                      <w:rPr>
                        <w:b/>
                        <w:color w:val="FFFFFF"/>
                        <w:spacing w:val="38"/>
                        <w:w w:val="150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6</w:t>
                    </w:r>
                    <w:r>
                      <w:rPr>
                        <w:b/>
                        <w:color w:val="FFFFFF"/>
                        <w:spacing w:val="-1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-</w:t>
                    </w:r>
                    <w:r>
                      <w:rPr>
                        <w:b/>
                        <w:color w:val="FFFFFF"/>
                        <w:spacing w:val="-1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Servizi</w:t>
                    </w:r>
                    <w:r>
                      <w:rPr>
                        <w:b/>
                        <w:color w:val="FFFFFF"/>
                        <w:spacing w:val="-2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informatici</w:t>
                    </w:r>
                    <w:r>
                      <w:rPr>
                        <w:b/>
                        <w:color w:val="FFFFFF"/>
                        <w:spacing w:val="-4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di</w:t>
                    </w:r>
                    <w:r>
                      <w:rPr>
                        <w:b/>
                        <w:color w:val="FFFFFF"/>
                        <w:spacing w:val="-2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hosting</w:t>
                    </w:r>
                    <w:r>
                      <w:rPr>
                        <w:b/>
                        <w:color w:val="FFFFFF"/>
                        <w:spacing w:val="-1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e</w:t>
                    </w:r>
                    <w:r>
                      <w:rPr>
                        <w:b/>
                        <w:color w:val="FFFFFF"/>
                        <w:spacing w:val="-2"/>
                        <w:sz w:val="40"/>
                      </w:rPr>
                      <w:t xml:space="preserve"> cloud</w:t>
                    </w:r>
                  </w:p>
                  <w:p w14:paraId="71F02C50" w14:textId="77777777" w:rsidR="004E4E6D" w:rsidRDefault="004E4E6D" w:rsidP="004E4E6D">
                    <w:pPr>
                      <w:spacing w:line="240" w:lineRule="auto"/>
                      <w:ind w:left="3" w:right="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FFFFFF"/>
                        <w:sz w:val="24"/>
                      </w:rPr>
                      <w:t>Avviso pubblico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24"/>
                      </w:rPr>
                      <w:t>“La Scuola dei Quartieri 2024 2025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>”</w:t>
                    </w:r>
                  </w:p>
                  <w:p w14:paraId="25E0E530" w14:textId="77777777" w:rsidR="004E4E6D" w:rsidRDefault="004E4E6D" w:rsidP="004E4E6D">
                    <w:pPr>
                      <w:spacing w:line="240" w:lineRule="auto"/>
                      <w:ind w:left="3" w:right="9"/>
                      <w:jc w:val="center"/>
                      <w:rPr>
                        <w:b/>
                      </w:rPr>
                    </w:pPr>
                    <w:r w:rsidRPr="008228F4">
                      <w:rPr>
                        <w:b/>
                        <w:color w:val="FFFFFF"/>
                      </w:rPr>
                      <w:t>MI4.4.11.</w:t>
                    </w:r>
                    <w:proofErr w:type="gramStart"/>
                    <w:r w:rsidRPr="008228F4">
                      <w:rPr>
                        <w:b/>
                        <w:color w:val="FFFFFF"/>
                      </w:rPr>
                      <w:t>2.a</w:t>
                    </w:r>
                    <w:proofErr w:type="gramEnd"/>
                    <w:r w:rsidRPr="008228F4">
                      <w:rPr>
                        <w:b/>
                        <w:color w:val="FFFFFF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“Milano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a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15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Minuti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–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</w:rPr>
                      <w:t>Innovazione Sociale</w:t>
                    </w:r>
                    <w:r>
                      <w:rPr>
                        <w:b/>
                        <w:color w:val="FFFFFF"/>
                      </w:rPr>
                      <w:t>”</w:t>
                    </w:r>
                    <w:r>
                      <w:rPr>
                        <w:b/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-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CUP: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  <w:spacing w:val="-2"/>
                      </w:rPr>
                      <w:t>B44H23000610007</w:t>
                    </w:r>
                  </w:p>
                </w:txbxContent>
              </v:textbox>
            </v:shape>
            <w10:anchorlock/>
          </v:group>
        </w:pict>
      </w:r>
    </w:p>
    <w:p w14:paraId="7B432F0E" w14:textId="77777777" w:rsidR="004E4E6D" w:rsidRDefault="004E4E6D" w:rsidP="004E4E6D">
      <w:pPr>
        <w:spacing w:before="1"/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9639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8"/>
        <w:gridCol w:w="20"/>
        <w:gridCol w:w="606"/>
        <w:gridCol w:w="20"/>
        <w:gridCol w:w="4338"/>
        <w:gridCol w:w="20"/>
        <w:gridCol w:w="978"/>
        <w:gridCol w:w="20"/>
        <w:gridCol w:w="2789"/>
      </w:tblGrid>
      <w:tr w:rsidR="004E4E6D" w14:paraId="38DB0E5C" w14:textId="77777777" w:rsidTr="004E4E6D">
        <w:trPr>
          <w:trHeight w:val="1537"/>
        </w:trPr>
        <w:tc>
          <w:tcPr>
            <w:tcW w:w="848" w:type="dxa"/>
            <w:tcBorders>
              <w:right w:val="single" w:sz="4" w:space="0" w:color="000000"/>
            </w:tcBorders>
            <w:shd w:val="clear" w:color="auto" w:fill="D8D8D8"/>
          </w:tcPr>
          <w:p w14:paraId="5B713667" w14:textId="77777777" w:rsidR="004E4E6D" w:rsidRDefault="004E4E6D" w:rsidP="0014228E">
            <w:pPr>
              <w:pStyle w:val="TableParagraph"/>
              <w:spacing w:before="1"/>
              <w:ind w:left="83" w:right="64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Tempo</w:t>
            </w:r>
            <w:r>
              <w:rPr>
                <w:b/>
                <w:sz w:val="18"/>
              </w:rPr>
              <w:t xml:space="preserve"> di</w:t>
            </w:r>
            <w:r>
              <w:rPr>
                <w:b/>
                <w:spacing w:val="-1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svol</w:t>
            </w:r>
            <w:proofErr w:type="spellEnd"/>
            <w:r>
              <w:rPr>
                <w:b/>
                <w:sz w:val="18"/>
              </w:rPr>
              <w:t xml:space="preserve">-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mento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delle</w:t>
            </w:r>
            <w:proofErr w:type="spellEnd"/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14:paraId="2140F33F" w14:textId="77777777" w:rsidR="004E4E6D" w:rsidRDefault="004E4E6D" w:rsidP="0014228E">
            <w:pPr>
              <w:pStyle w:val="TableParagraph"/>
              <w:spacing w:line="198" w:lineRule="exact"/>
              <w:ind w:left="18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5"/>
                <w:sz w:val="18"/>
              </w:rPr>
              <w:t>che</w:t>
            </w:r>
            <w:proofErr w:type="spellEnd"/>
          </w:p>
        </w:tc>
        <w:tc>
          <w:tcPr>
            <w:tcW w:w="626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53C08BF5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1CC60834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74357054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4123449F" w14:textId="77777777" w:rsidR="004E4E6D" w:rsidRDefault="004E4E6D" w:rsidP="0014228E">
            <w:pPr>
              <w:pStyle w:val="TableParagraph"/>
              <w:spacing w:before="1"/>
              <w:ind w:left="23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4358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010C5637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51543646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26B30169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3C49E041" w14:textId="77777777" w:rsidR="004E4E6D" w:rsidRDefault="004E4E6D" w:rsidP="0014228E">
            <w:pPr>
              <w:pStyle w:val="TableParagraph"/>
              <w:spacing w:before="1"/>
              <w:ind w:left="1378"/>
              <w:rPr>
                <w:b/>
                <w:sz w:val="18"/>
              </w:rPr>
            </w:pPr>
            <w:proofErr w:type="spellStart"/>
            <w:r>
              <w:rPr>
                <w:b/>
                <w:sz w:val="18"/>
              </w:rPr>
              <w:t>Elemento</w:t>
            </w:r>
            <w:proofErr w:type="spellEnd"/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controllo</w:t>
            </w:r>
            <w:proofErr w:type="spellEnd"/>
          </w:p>
        </w:tc>
        <w:tc>
          <w:tcPr>
            <w:tcW w:w="998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792CDF8C" w14:textId="77777777" w:rsidR="004E4E6D" w:rsidRDefault="004E4E6D" w:rsidP="0014228E">
            <w:pPr>
              <w:pStyle w:val="TableParagraph"/>
              <w:spacing w:before="2"/>
              <w:rPr>
                <w:i/>
                <w:sz w:val="18"/>
              </w:rPr>
            </w:pPr>
          </w:p>
          <w:p w14:paraId="4988F811" w14:textId="77777777" w:rsidR="004E4E6D" w:rsidRDefault="004E4E6D" w:rsidP="0014228E">
            <w:pPr>
              <w:pStyle w:val="TableParagraph"/>
              <w:ind w:left="101" w:right="79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Esito</w:t>
            </w:r>
            <w:proofErr w:type="spellEnd"/>
          </w:p>
          <w:p w14:paraId="26A187E8" w14:textId="77777777" w:rsidR="004E4E6D" w:rsidRDefault="004E4E6D" w:rsidP="0014228E">
            <w:pPr>
              <w:pStyle w:val="TableParagraph"/>
              <w:spacing w:before="219"/>
              <w:ind w:left="101" w:right="76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(</w:t>
            </w:r>
            <w:proofErr w:type="spellStart"/>
            <w:r>
              <w:rPr>
                <w:b/>
                <w:spacing w:val="-2"/>
                <w:sz w:val="18"/>
              </w:rPr>
              <w:t>Sì</w:t>
            </w:r>
            <w:proofErr w:type="spellEnd"/>
            <w:r>
              <w:rPr>
                <w:b/>
                <w:spacing w:val="-2"/>
                <w:sz w:val="18"/>
              </w:rPr>
              <w:t>/No/No</w:t>
            </w:r>
            <w:r>
              <w:rPr>
                <w:b/>
                <w:sz w:val="18"/>
              </w:rPr>
              <w:t xml:space="preserve"> n</w:t>
            </w:r>
            <w:r>
              <w:rPr>
                <w:b/>
                <w:spacing w:val="-4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applica</w:t>
            </w:r>
            <w:proofErr w:type="spellEnd"/>
            <w:r>
              <w:rPr>
                <w:b/>
                <w:sz w:val="18"/>
              </w:rPr>
              <w:t xml:space="preserve">- </w:t>
            </w:r>
            <w:r>
              <w:rPr>
                <w:b/>
                <w:spacing w:val="-2"/>
                <w:sz w:val="18"/>
              </w:rPr>
              <w:t>bile)</w:t>
            </w:r>
          </w:p>
        </w:tc>
        <w:tc>
          <w:tcPr>
            <w:tcW w:w="2809" w:type="dxa"/>
            <w:gridSpan w:val="2"/>
            <w:tcBorders>
              <w:left w:val="single" w:sz="4" w:space="0" w:color="000000"/>
            </w:tcBorders>
            <w:shd w:val="clear" w:color="auto" w:fill="D8D8D8"/>
          </w:tcPr>
          <w:p w14:paraId="1DE7A00E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59F40B95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026D2C73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314ED8AC" w14:textId="77777777" w:rsidR="004E4E6D" w:rsidRDefault="004E4E6D" w:rsidP="0014228E">
            <w:pPr>
              <w:pStyle w:val="TableParagraph"/>
              <w:spacing w:before="1"/>
              <w:ind w:left="28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Commento</w:t>
            </w:r>
            <w:proofErr w:type="spellEnd"/>
          </w:p>
        </w:tc>
      </w:tr>
      <w:tr w:rsidR="004E4E6D" w14:paraId="66B1581D" w14:textId="77777777" w:rsidTr="004E4E6D">
        <w:trPr>
          <w:trHeight w:val="829"/>
        </w:trPr>
        <w:tc>
          <w:tcPr>
            <w:tcW w:w="848" w:type="dxa"/>
            <w:vMerge w:val="restart"/>
            <w:tcBorders>
              <w:bottom w:val="nil"/>
              <w:right w:val="single" w:sz="4" w:space="0" w:color="000000"/>
            </w:tcBorders>
            <w:shd w:val="clear" w:color="auto" w:fill="E6E6E6"/>
          </w:tcPr>
          <w:p w14:paraId="46C2C20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89A61E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5A9DEB1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0D0D9A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739F19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4F5401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FA861D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9BF14E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291D5E8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FC8060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79B8E0A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5A4CD2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E5F41DC" w14:textId="77777777" w:rsidR="004E4E6D" w:rsidRDefault="004E4E6D" w:rsidP="0014228E">
            <w:pPr>
              <w:pStyle w:val="TableParagraph"/>
              <w:spacing w:before="127"/>
              <w:rPr>
                <w:i/>
                <w:sz w:val="20"/>
              </w:rPr>
            </w:pPr>
          </w:p>
          <w:p w14:paraId="376E75F4" w14:textId="77777777" w:rsidR="004E4E6D" w:rsidRDefault="004E4E6D" w:rsidP="0014228E">
            <w:pPr>
              <w:pStyle w:val="TableParagraph"/>
              <w:ind w:left="167" w:right="144" w:firstLine="91"/>
              <w:rPr>
                <w:sz w:val="20"/>
              </w:rPr>
            </w:pPr>
            <w:r>
              <w:rPr>
                <w:spacing w:val="-6"/>
                <w:sz w:val="20"/>
              </w:rPr>
              <w:t>Ex</w:t>
            </w:r>
            <w:r>
              <w:rPr>
                <w:spacing w:val="-4"/>
                <w:sz w:val="20"/>
              </w:rPr>
              <w:t xml:space="preserve"> ante</w:t>
            </w:r>
          </w:p>
        </w:tc>
        <w:tc>
          <w:tcPr>
            <w:tcW w:w="62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14:paraId="23AFF419" w14:textId="77777777" w:rsidR="004E4E6D" w:rsidRDefault="004E4E6D" w:rsidP="0014228E">
            <w:pPr>
              <w:pStyle w:val="TableParagraph"/>
              <w:spacing w:before="49"/>
              <w:rPr>
                <w:i/>
                <w:sz w:val="20"/>
              </w:rPr>
            </w:pPr>
          </w:p>
          <w:p w14:paraId="3034307C" w14:textId="77777777" w:rsidR="004E4E6D" w:rsidRDefault="004E4E6D" w:rsidP="0014228E">
            <w:pPr>
              <w:pStyle w:val="TableParagraph"/>
              <w:spacing w:before="1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358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14:paraId="5D34D0DF" w14:textId="77777777" w:rsidR="004E4E6D" w:rsidRDefault="004E4E6D" w:rsidP="0014228E">
            <w:pPr>
              <w:pStyle w:val="TableParagraph"/>
              <w:spacing w:before="51"/>
              <w:ind w:left="214" w:right="190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Certificazione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sistema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ge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stione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ambientale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tipo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14001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EMAS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rila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sciata</w:t>
            </w:r>
            <w:proofErr w:type="spellEnd"/>
            <w:r>
              <w:rPr>
                <w:sz w:val="20"/>
              </w:rPr>
              <w:t xml:space="preserve"> sotto </w:t>
            </w:r>
            <w:proofErr w:type="spellStart"/>
            <w:r>
              <w:rPr>
                <w:sz w:val="20"/>
              </w:rPr>
              <w:t>accreditamento</w:t>
            </w:r>
            <w:proofErr w:type="spellEnd"/>
            <w:r>
              <w:rPr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14:paraId="4E3DF452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09" w:type="dxa"/>
            <w:gridSpan w:val="2"/>
            <w:tcBorders>
              <w:left w:val="single" w:sz="4" w:space="0" w:color="000000"/>
            </w:tcBorders>
          </w:tcPr>
          <w:p w14:paraId="39D2CA8D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02DBDF89" w14:textId="77777777" w:rsidTr="004E4E6D">
        <w:trPr>
          <w:trHeight w:val="489"/>
        </w:trPr>
        <w:tc>
          <w:tcPr>
            <w:tcW w:w="84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14:paraId="3C8E4905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91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399421A7" w14:textId="77777777" w:rsidR="004E4E6D" w:rsidRDefault="004E4E6D" w:rsidP="0014228E">
            <w:pPr>
              <w:pStyle w:val="TableParagraph"/>
              <w:spacing w:line="240" w:lineRule="atLeast"/>
              <w:ind w:left="1257" w:right="60" w:hanging="1176"/>
              <w:rPr>
                <w:i/>
                <w:sz w:val="20"/>
              </w:rPr>
            </w:pPr>
            <w:r>
              <w:rPr>
                <w:i/>
                <w:sz w:val="20"/>
              </w:rPr>
              <w:t>Il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requisito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1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verifica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rispetto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del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principio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DNSH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in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maniera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trasversale</w:t>
            </w:r>
            <w:proofErr w:type="spellEnd"/>
            <w:r>
              <w:rPr>
                <w:i/>
                <w:sz w:val="20"/>
              </w:rPr>
              <w:t xml:space="preserve"> per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tutti</w:t>
            </w:r>
            <w:r>
              <w:rPr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gli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obiettivi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ambientali</w:t>
            </w:r>
            <w:proofErr w:type="spellEnd"/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rile- </w:t>
            </w:r>
            <w:proofErr w:type="spellStart"/>
            <w:r>
              <w:rPr>
                <w:i/>
                <w:sz w:val="20"/>
              </w:rPr>
              <w:t>vanti</w:t>
            </w:r>
            <w:proofErr w:type="spellEnd"/>
            <w:r>
              <w:rPr>
                <w:i/>
                <w:sz w:val="20"/>
              </w:rPr>
              <w:t xml:space="preserve">. Nel </w:t>
            </w:r>
            <w:proofErr w:type="spellStart"/>
            <w:r>
              <w:rPr>
                <w:i/>
                <w:sz w:val="20"/>
              </w:rPr>
              <w:t>caso</w:t>
            </w:r>
            <w:proofErr w:type="spellEnd"/>
            <w:r>
              <w:rPr>
                <w:i/>
                <w:sz w:val="20"/>
              </w:rPr>
              <w:t xml:space="preserve"> in cui </w:t>
            </w:r>
            <w:proofErr w:type="spellStart"/>
            <w:r>
              <w:rPr>
                <w:i/>
                <w:sz w:val="20"/>
              </w:rPr>
              <w:t>questo</w:t>
            </w:r>
            <w:proofErr w:type="spellEnd"/>
            <w:r>
              <w:rPr>
                <w:i/>
                <w:sz w:val="20"/>
              </w:rPr>
              <w:t xml:space="preserve"> non fosse </w:t>
            </w:r>
            <w:proofErr w:type="spellStart"/>
            <w:r>
              <w:rPr>
                <w:i/>
                <w:sz w:val="20"/>
              </w:rPr>
              <w:t>disponibile</w:t>
            </w:r>
            <w:proofErr w:type="spellEnd"/>
            <w:r>
              <w:rPr>
                <w:i/>
                <w:sz w:val="20"/>
              </w:rPr>
              <w:t xml:space="preserve">, </w:t>
            </w:r>
            <w:proofErr w:type="spellStart"/>
            <w:r>
              <w:rPr>
                <w:i/>
                <w:sz w:val="20"/>
              </w:rPr>
              <w:t>rispondere</w:t>
            </w:r>
            <w:proofErr w:type="spellEnd"/>
            <w:r>
              <w:rPr>
                <w:i/>
                <w:sz w:val="20"/>
              </w:rPr>
              <w:t xml:space="preserve"> ai </w:t>
            </w:r>
            <w:proofErr w:type="spellStart"/>
            <w:r>
              <w:rPr>
                <w:i/>
                <w:sz w:val="20"/>
              </w:rPr>
              <w:t>punti</w:t>
            </w:r>
            <w:proofErr w:type="spellEnd"/>
            <w:r>
              <w:rPr>
                <w:i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successivi</w:t>
            </w:r>
            <w:proofErr w:type="spellEnd"/>
          </w:p>
        </w:tc>
      </w:tr>
      <w:tr w:rsidR="004E4E6D" w14:paraId="56A51C02" w14:textId="77777777" w:rsidTr="004E4E6D">
        <w:trPr>
          <w:trHeight w:val="2449"/>
        </w:trPr>
        <w:tc>
          <w:tcPr>
            <w:tcW w:w="84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14:paraId="481B3268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6699CF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CB8AB9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39CA31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B298943" w14:textId="77777777" w:rsidR="004E4E6D" w:rsidRDefault="004E4E6D" w:rsidP="0014228E">
            <w:pPr>
              <w:pStyle w:val="TableParagraph"/>
              <w:spacing w:before="133"/>
              <w:rPr>
                <w:i/>
                <w:sz w:val="20"/>
              </w:rPr>
            </w:pPr>
          </w:p>
          <w:p w14:paraId="3383BC5D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FDDFA59" w14:textId="77777777" w:rsidR="004E4E6D" w:rsidRDefault="004E4E6D" w:rsidP="0014228E">
            <w:pPr>
              <w:pStyle w:val="TableParagraph"/>
              <w:spacing w:before="11"/>
              <w:ind w:left="79" w:right="58" w:firstLine="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E'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comunicazione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calcolo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media </w:t>
            </w:r>
            <w:proofErr w:type="spellStart"/>
            <w:r>
              <w:rPr>
                <w:sz w:val="20"/>
              </w:rPr>
              <w:t>ponderata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potenziale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riscaldamento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globale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anche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l'inventario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refrigeranti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uti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lizzati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siti</w:t>
            </w:r>
            <w:proofErr w:type="spellEnd"/>
            <w:r>
              <w:rPr>
                <w:sz w:val="20"/>
              </w:rPr>
              <w:t xml:space="preserve"> o per </w:t>
            </w:r>
            <w:proofErr w:type="spellStart"/>
            <w:r>
              <w:rPr>
                <w:sz w:val="20"/>
              </w:rPr>
              <w:t>fornire</w:t>
            </w:r>
            <w:proofErr w:type="spellEnd"/>
            <w:r>
              <w:rPr>
                <w:sz w:val="20"/>
              </w:rPr>
              <w:t xml:space="preserve"> il </w:t>
            </w:r>
            <w:proofErr w:type="spellStart"/>
            <w:r>
              <w:rPr>
                <w:sz w:val="20"/>
              </w:rPr>
              <w:t>servizio</w:t>
            </w:r>
            <w:proofErr w:type="spellEnd"/>
            <w:r>
              <w:rPr>
                <w:sz w:val="20"/>
              </w:rPr>
              <w:t xml:space="preserve">, e </w:t>
            </w:r>
            <w:proofErr w:type="spellStart"/>
            <w:r>
              <w:rPr>
                <w:sz w:val="20"/>
              </w:rPr>
              <w:t>dimostra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zione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dell’aderenza</w:t>
            </w:r>
            <w:proofErr w:type="spellEnd"/>
            <w:r>
              <w:rPr>
                <w:sz w:val="20"/>
              </w:rPr>
              <w:t xml:space="preserve"> al </w:t>
            </w:r>
            <w:proofErr w:type="spellStart"/>
            <w:r>
              <w:rPr>
                <w:sz w:val="20"/>
              </w:rPr>
              <w:t>metodo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descritto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nell'alle</w:t>
            </w:r>
            <w:proofErr w:type="spellEnd"/>
            <w:r>
              <w:rPr>
                <w:sz w:val="20"/>
              </w:rPr>
              <w:t xml:space="preserve">- gato IV del </w:t>
            </w:r>
            <w:proofErr w:type="spellStart"/>
            <w:r>
              <w:rPr>
                <w:sz w:val="20"/>
              </w:rPr>
              <w:t>regolamento</w:t>
            </w:r>
            <w:proofErr w:type="spellEnd"/>
            <w:r>
              <w:rPr>
                <w:sz w:val="20"/>
              </w:rPr>
              <w:t xml:space="preserve"> (UE) n. 517/2014, </w:t>
            </w:r>
            <w:proofErr w:type="spellStart"/>
            <w:r>
              <w:rPr>
                <w:sz w:val="20"/>
              </w:rPr>
              <w:t>oppure</w:t>
            </w:r>
            <w:proofErr w:type="spellEnd"/>
            <w:r>
              <w:rPr>
                <w:sz w:val="20"/>
              </w:rPr>
              <w:t xml:space="preserve"> un </w:t>
            </w:r>
            <w:proofErr w:type="spellStart"/>
            <w:r>
              <w:rPr>
                <w:sz w:val="20"/>
              </w:rPr>
              <w:t>sistema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dell'energia</w:t>
            </w:r>
            <w:proofErr w:type="spellEnd"/>
            <w:r>
              <w:rPr>
                <w:sz w:val="20"/>
              </w:rPr>
              <w:t xml:space="preserve"> (norma ISO 50001) o un </w:t>
            </w:r>
            <w:proofErr w:type="spellStart"/>
            <w:r>
              <w:rPr>
                <w:sz w:val="20"/>
              </w:rPr>
              <w:t>sistema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ambientale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si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stema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EMAS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14001)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riportino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l'uso</w:t>
            </w:r>
            <w:proofErr w:type="spellEnd"/>
          </w:p>
          <w:p w14:paraId="61DA1BDF" w14:textId="77777777" w:rsidR="004E4E6D" w:rsidRDefault="004E4E6D" w:rsidP="0014228E">
            <w:pPr>
              <w:pStyle w:val="TableParagraph"/>
              <w:spacing w:line="222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refrigeranti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76C174D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09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58C69DEB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758A7385" w14:textId="77777777" w:rsidTr="004E4E6D">
        <w:trPr>
          <w:trHeight w:val="301"/>
        </w:trPr>
        <w:tc>
          <w:tcPr>
            <w:tcW w:w="84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14:paraId="17305830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91" w:type="dxa"/>
            <w:gridSpan w:val="8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</w:tcPr>
          <w:p w14:paraId="34B3ECA6" w14:textId="77777777" w:rsidR="004E4E6D" w:rsidRDefault="004E4E6D" w:rsidP="0014228E">
            <w:pPr>
              <w:pStyle w:val="TableParagraph"/>
              <w:spacing w:before="30"/>
              <w:ind w:left="30" w:right="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punti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3,4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5</w:t>
            </w:r>
            <w:r>
              <w:rPr>
                <w:i/>
                <w:spacing w:val="1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sono</w:t>
            </w:r>
            <w:proofErr w:type="spellEnd"/>
            <w:r>
              <w:rPr>
                <w:i/>
                <w:spacing w:val="-1"/>
                <w:sz w:val="20"/>
              </w:rPr>
              <w:t xml:space="preserve"> </w:t>
            </w:r>
            <w:proofErr w:type="spellStart"/>
            <w:r>
              <w:rPr>
                <w:i/>
                <w:spacing w:val="-2"/>
                <w:sz w:val="20"/>
              </w:rPr>
              <w:t>alternativi</w:t>
            </w:r>
            <w:proofErr w:type="spellEnd"/>
          </w:p>
        </w:tc>
      </w:tr>
      <w:tr w:rsidR="004E4E6D" w14:paraId="1FDA8C66" w14:textId="77777777" w:rsidTr="004E4E6D">
        <w:trPr>
          <w:trHeight w:val="1473"/>
        </w:trPr>
        <w:tc>
          <w:tcPr>
            <w:tcW w:w="84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14:paraId="5B7E9FA3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F26D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7415B18" w14:textId="77777777" w:rsidR="004E4E6D" w:rsidRDefault="004E4E6D" w:rsidP="0014228E">
            <w:pPr>
              <w:pStyle w:val="TableParagraph"/>
              <w:spacing w:before="132"/>
              <w:rPr>
                <w:i/>
                <w:sz w:val="20"/>
              </w:rPr>
            </w:pPr>
          </w:p>
          <w:p w14:paraId="21509DE2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5ABD0" w14:textId="77777777" w:rsidR="004E4E6D" w:rsidRDefault="004E4E6D" w:rsidP="0014228E">
            <w:pPr>
              <w:pStyle w:val="TableParagraph"/>
              <w:spacing w:before="11"/>
              <w:ind w:left="84" w:right="62" w:firstLine="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Sono </w:t>
            </w:r>
            <w:proofErr w:type="spellStart"/>
            <w:r>
              <w:rPr>
                <w:sz w:val="20"/>
              </w:rPr>
              <w:t>stati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svolti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degli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studi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fattibilità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l’imple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mentazione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rispetto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tutte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“</w:t>
            </w:r>
            <w:proofErr w:type="spellStart"/>
            <w:r>
              <w:rPr>
                <w:sz w:val="20"/>
              </w:rPr>
              <w:t>pratiche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attese</w:t>
            </w:r>
            <w:proofErr w:type="spellEnd"/>
            <w:r>
              <w:rPr>
                <w:sz w:val="20"/>
              </w:rPr>
              <w:t xml:space="preserve">” </w:t>
            </w:r>
            <w:proofErr w:type="spellStart"/>
            <w:r>
              <w:rPr>
                <w:sz w:val="20"/>
              </w:rPr>
              <w:t>incluse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nella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versione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più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recente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codice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 xml:space="preserve">di con- </w:t>
            </w:r>
            <w:proofErr w:type="spellStart"/>
            <w:r>
              <w:rPr>
                <w:sz w:val="20"/>
              </w:rPr>
              <w:t>dotta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europeo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sull’efficienza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energetica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centri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dati</w:t>
            </w:r>
            <w:proofErr w:type="spellEnd"/>
            <w:r>
              <w:rPr>
                <w:sz w:val="20"/>
              </w:rPr>
              <w:t xml:space="preserve"> e </w:t>
            </w:r>
            <w:proofErr w:type="spellStart"/>
            <w:r>
              <w:rPr>
                <w:sz w:val="20"/>
              </w:rPr>
              <w:t>hanno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attuato</w:t>
            </w:r>
            <w:proofErr w:type="spellEnd"/>
            <w:r>
              <w:rPr>
                <w:sz w:val="20"/>
              </w:rPr>
              <w:t xml:space="preserve"> tutte le </w:t>
            </w:r>
            <w:proofErr w:type="spellStart"/>
            <w:r>
              <w:rPr>
                <w:sz w:val="20"/>
              </w:rPr>
              <w:t>pratiche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attese</w:t>
            </w:r>
            <w:proofErr w:type="spellEnd"/>
            <w:r>
              <w:rPr>
                <w:sz w:val="20"/>
              </w:rPr>
              <w:t xml:space="preserve"> a cui è</w:t>
            </w:r>
          </w:p>
          <w:p w14:paraId="365D13B2" w14:textId="77777777" w:rsidR="004E4E6D" w:rsidRDefault="004E4E6D" w:rsidP="0014228E">
            <w:pPr>
              <w:pStyle w:val="TableParagraph"/>
              <w:spacing w:line="222" w:lineRule="exact"/>
              <w:ind w:left="21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stato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assegnato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valore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massimo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5?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951EE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58EF20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5281824B" w14:textId="77777777" w:rsidTr="004E4E6D">
        <w:trPr>
          <w:trHeight w:val="1475"/>
        </w:trPr>
        <w:tc>
          <w:tcPr>
            <w:tcW w:w="84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14:paraId="1E48DC81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400439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EEEE3DC" w14:textId="77777777" w:rsidR="004E4E6D" w:rsidRDefault="004E4E6D" w:rsidP="0014228E">
            <w:pPr>
              <w:pStyle w:val="TableParagraph"/>
              <w:spacing w:before="134"/>
              <w:rPr>
                <w:i/>
                <w:sz w:val="20"/>
              </w:rPr>
            </w:pPr>
          </w:p>
          <w:p w14:paraId="5DA85127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3E241B" w14:textId="77777777" w:rsidR="004E4E6D" w:rsidRDefault="004E4E6D" w:rsidP="0014228E">
            <w:pPr>
              <w:pStyle w:val="TableParagraph"/>
              <w:spacing w:before="13"/>
              <w:ind w:left="77" w:right="5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I data center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ospitano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servizi</w:t>
            </w:r>
            <w:proofErr w:type="spellEnd"/>
            <w:r>
              <w:rPr>
                <w:sz w:val="20"/>
              </w:rPr>
              <w:t xml:space="preserve"> di hosting e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cloud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aderiscono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alle</w:t>
            </w:r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pratiche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raccomandate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conte- </w:t>
            </w:r>
            <w:proofErr w:type="spellStart"/>
            <w:r>
              <w:rPr>
                <w:sz w:val="20"/>
              </w:rPr>
              <w:t>nute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</w:t>
            </w:r>
            <w:proofErr w:type="spellEnd"/>
            <w:r>
              <w:rPr>
                <w:sz w:val="20"/>
              </w:rPr>
              <w:t xml:space="preserve"> CEN-CENELEC </w:t>
            </w:r>
            <w:proofErr w:type="spellStart"/>
            <w:r>
              <w:rPr>
                <w:sz w:val="20"/>
              </w:rPr>
              <w:t>documento</w:t>
            </w:r>
            <w:proofErr w:type="spellEnd"/>
            <w:r>
              <w:rPr>
                <w:sz w:val="20"/>
              </w:rPr>
              <w:t xml:space="preserve"> CLC TR50600- 99-1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"Data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centre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facilities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infrastructures-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Part 99-</w:t>
            </w:r>
            <w:proofErr w:type="gramStart"/>
            <w:r>
              <w:rPr>
                <w:sz w:val="20"/>
              </w:rPr>
              <w:t>1 :</w:t>
            </w:r>
            <w:proofErr w:type="gramEnd"/>
            <w:r>
              <w:rPr>
                <w:sz w:val="20"/>
              </w:rPr>
              <w:t xml:space="preserve"> Recommended practices for energy manage-</w:t>
            </w:r>
          </w:p>
          <w:p w14:paraId="73FBD89A" w14:textId="77777777" w:rsidR="004E4E6D" w:rsidRDefault="004E4E6D" w:rsidP="0014228E">
            <w:pPr>
              <w:pStyle w:val="TableParagraph"/>
              <w:spacing w:line="222" w:lineRule="exact"/>
              <w:ind w:left="19"/>
              <w:jc w:val="center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ment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18003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88B480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4CA16FC4" w14:textId="77777777" w:rsidTr="004E4E6D">
        <w:trPr>
          <w:trHeight w:val="976"/>
        </w:trPr>
        <w:tc>
          <w:tcPr>
            <w:tcW w:w="868" w:type="dxa"/>
            <w:gridSpan w:val="2"/>
            <w:vMerge w:val="restart"/>
            <w:tcBorders>
              <w:right w:val="single" w:sz="4" w:space="0" w:color="000000"/>
            </w:tcBorders>
            <w:shd w:val="clear" w:color="auto" w:fill="E6E6E6"/>
          </w:tcPr>
          <w:p w14:paraId="197CB0B8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26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4332C" w14:textId="77777777" w:rsidR="004E4E6D" w:rsidRDefault="004E4E6D" w:rsidP="0014228E">
            <w:pPr>
              <w:pStyle w:val="TableParagraph"/>
              <w:spacing w:before="129"/>
              <w:rPr>
                <w:i/>
                <w:sz w:val="20"/>
              </w:rPr>
            </w:pPr>
          </w:p>
          <w:p w14:paraId="537BFEE4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E5DD9" w14:textId="77777777" w:rsidR="004E4E6D" w:rsidRDefault="004E4E6D" w:rsidP="0014228E">
            <w:pPr>
              <w:pStyle w:val="TableParagraph"/>
              <w:spacing w:before="6"/>
              <w:ind w:left="101" w:right="74" w:hanging="6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Sono </w:t>
            </w:r>
            <w:proofErr w:type="spellStart"/>
            <w:r>
              <w:rPr>
                <w:sz w:val="20"/>
              </w:rPr>
              <w:t>rispettati</w:t>
            </w:r>
            <w:proofErr w:type="spellEnd"/>
            <w:r>
              <w:rPr>
                <w:sz w:val="20"/>
              </w:rPr>
              <w:t xml:space="preserve"> tutti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Criteri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dell'UE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applicabili</w:t>
            </w:r>
            <w:proofErr w:type="spellEnd"/>
            <w:r>
              <w:rPr>
                <w:sz w:val="20"/>
              </w:rPr>
              <w:t xml:space="preserve"> in </w:t>
            </w:r>
            <w:proofErr w:type="spellStart"/>
            <w:r>
              <w:rPr>
                <w:sz w:val="20"/>
              </w:rPr>
              <w:t>materia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appalti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pubblici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verdi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centri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dati</w:t>
            </w:r>
            <w:proofErr w:type="spellEnd"/>
            <w:r>
              <w:rPr>
                <w:sz w:val="20"/>
              </w:rPr>
              <w:t>, le sale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server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servizi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cloud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fornite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relative</w:t>
            </w:r>
            <w:r>
              <w:rPr>
                <w:spacing w:val="-5"/>
                <w:sz w:val="20"/>
              </w:rPr>
              <w:t xml:space="preserve"> </w:t>
            </w:r>
            <w:proofErr w:type="gramStart"/>
            <w:r>
              <w:rPr>
                <w:spacing w:val="-4"/>
                <w:sz w:val="20"/>
              </w:rPr>
              <w:t>prove</w:t>
            </w:r>
            <w:proofErr w:type="gramEnd"/>
          </w:p>
          <w:p w14:paraId="119332B0" w14:textId="77777777" w:rsidR="004E4E6D" w:rsidRDefault="004E4E6D" w:rsidP="0014228E">
            <w:pPr>
              <w:pStyle w:val="TableParagraph"/>
              <w:spacing w:line="218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verifica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C5025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0E6B7CDA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7B213D8B" w14:textId="77777777" w:rsidTr="004E4E6D">
        <w:trPr>
          <w:trHeight w:val="493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6849915C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5A6A7C" w14:textId="77777777" w:rsidR="004E4E6D" w:rsidRDefault="004E4E6D" w:rsidP="0014228E">
            <w:pPr>
              <w:pStyle w:val="TableParagraph"/>
              <w:spacing w:before="128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CB3FEBF" w14:textId="77777777" w:rsidR="004E4E6D" w:rsidRDefault="004E4E6D" w:rsidP="0014228E">
            <w:pPr>
              <w:pStyle w:val="TableParagraph"/>
              <w:spacing w:line="240" w:lineRule="atLeast"/>
              <w:ind w:left="396" w:hanging="87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data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center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ospitano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servizi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hosting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e cloud </w:t>
            </w:r>
            <w:proofErr w:type="spellStart"/>
            <w:r>
              <w:rPr>
                <w:sz w:val="20"/>
              </w:rPr>
              <w:t>hanno</w:t>
            </w:r>
            <w:proofErr w:type="spellEnd"/>
            <w:r>
              <w:rPr>
                <w:sz w:val="20"/>
              </w:rPr>
              <w:t xml:space="preserve"> un piano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rifiuti</w:t>
            </w:r>
            <w:proofErr w:type="spellEnd"/>
            <w:r>
              <w:rPr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040CE36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single" w:sz="4" w:space="0" w:color="000000"/>
              <w:left w:val="single" w:sz="4" w:space="0" w:color="000000"/>
            </w:tcBorders>
          </w:tcPr>
          <w:p w14:paraId="4133CBE1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590BDAFD" w14:textId="77777777" w:rsidTr="004E4E6D">
        <w:trPr>
          <w:trHeight w:val="294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4542F049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8771" w:type="dxa"/>
            <w:gridSpan w:val="7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14:paraId="340904D9" w14:textId="77777777" w:rsidR="004E4E6D" w:rsidRDefault="004E4E6D" w:rsidP="0014228E">
            <w:pPr>
              <w:pStyle w:val="TableParagraph"/>
              <w:spacing w:before="30"/>
              <w:ind w:left="708"/>
              <w:rPr>
                <w:i/>
                <w:sz w:val="20"/>
              </w:rPr>
            </w:pPr>
            <w:r>
              <w:rPr>
                <w:i/>
                <w:sz w:val="20"/>
              </w:rPr>
              <w:t>Nel</w:t>
            </w:r>
            <w:r>
              <w:rPr>
                <w:i/>
                <w:spacing w:val="-5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caso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in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cui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fosse</w:t>
            </w:r>
            <w:r>
              <w:rPr>
                <w:i/>
                <w:spacing w:val="-1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verificato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5,</w:t>
            </w:r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i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punti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7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8</w:t>
            </w:r>
            <w:r>
              <w:rPr>
                <w:i/>
                <w:spacing w:val="-1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si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ritengono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automaticamente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i/>
                <w:spacing w:val="-2"/>
                <w:sz w:val="20"/>
              </w:rPr>
              <w:t>verificati</w:t>
            </w:r>
            <w:proofErr w:type="spellEnd"/>
          </w:p>
        </w:tc>
      </w:tr>
      <w:tr w:rsidR="004E4E6D" w14:paraId="35A614E1" w14:textId="77777777" w:rsidTr="004E4E6D">
        <w:trPr>
          <w:trHeight w:val="1710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36DCF3CD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1DBC9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1D97F7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FFBE314" w14:textId="77777777" w:rsidR="004E4E6D" w:rsidRDefault="004E4E6D" w:rsidP="0014228E">
            <w:pPr>
              <w:pStyle w:val="TableParagraph"/>
              <w:spacing w:before="7"/>
              <w:rPr>
                <w:i/>
                <w:sz w:val="20"/>
              </w:rPr>
            </w:pPr>
          </w:p>
          <w:p w14:paraId="3D435101" w14:textId="77777777" w:rsidR="004E4E6D" w:rsidRDefault="004E4E6D" w:rsidP="0014228E">
            <w:pPr>
              <w:pStyle w:val="TableParagraph"/>
              <w:spacing w:before="1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76BED" w14:textId="77777777" w:rsidR="004E4E6D" w:rsidRDefault="004E4E6D" w:rsidP="0014228E">
            <w:pPr>
              <w:pStyle w:val="TableParagraph"/>
              <w:spacing w:before="8"/>
              <w:ind w:left="77" w:right="52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dichiarazione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produttori</w:t>
            </w:r>
            <w:proofErr w:type="spellEnd"/>
            <w:r>
              <w:rPr>
                <w:sz w:val="20"/>
              </w:rPr>
              <w:t xml:space="preserve">/for- </w:t>
            </w:r>
            <w:proofErr w:type="spellStart"/>
            <w:r>
              <w:rPr>
                <w:sz w:val="20"/>
              </w:rPr>
              <w:t>nitori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seguente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normativa</w:t>
            </w:r>
            <w:proofErr w:type="spellEnd"/>
            <w:r>
              <w:rPr>
                <w:sz w:val="20"/>
              </w:rPr>
              <w:t>: eco- design (</w:t>
            </w:r>
            <w:proofErr w:type="spellStart"/>
            <w:r>
              <w:rPr>
                <w:sz w:val="20"/>
              </w:rPr>
              <w:t>Regolamento</w:t>
            </w:r>
            <w:proofErr w:type="spellEnd"/>
            <w:r>
              <w:rPr>
                <w:sz w:val="20"/>
              </w:rPr>
              <w:t xml:space="preserve"> (EU) 2019/424) </w:t>
            </w:r>
            <w:proofErr w:type="spellStart"/>
            <w:r>
              <w:rPr>
                <w:sz w:val="20"/>
              </w:rPr>
              <w:t>considerato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normative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può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essere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dimo</w:t>
            </w:r>
            <w:proofErr w:type="spellEnd"/>
            <w:r>
              <w:rPr>
                <w:sz w:val="20"/>
              </w:rPr>
              <w:t xml:space="preserve">- strata </w:t>
            </w:r>
            <w:proofErr w:type="spellStart"/>
            <w:r>
              <w:rPr>
                <w:sz w:val="20"/>
              </w:rPr>
              <w:t>anche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tramite</w:t>
            </w:r>
            <w:proofErr w:type="spellEnd"/>
            <w:r>
              <w:rPr>
                <w:sz w:val="20"/>
              </w:rPr>
              <w:t xml:space="preserve"> il </w:t>
            </w:r>
            <w:proofErr w:type="spellStart"/>
            <w:r>
              <w:rPr>
                <w:sz w:val="20"/>
              </w:rPr>
              <w:t>sistema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gestione</w:t>
            </w:r>
            <w:proofErr w:type="spellEnd"/>
            <w:r>
              <w:rPr>
                <w:sz w:val="20"/>
              </w:rPr>
              <w:t xml:space="preserve"> ISO 30134:2016 </w:t>
            </w:r>
            <w:proofErr w:type="spellStart"/>
            <w:r>
              <w:rPr>
                <w:sz w:val="20"/>
              </w:rPr>
              <w:t>certificato</w:t>
            </w:r>
            <w:proofErr w:type="spellEnd"/>
            <w:r>
              <w:rPr>
                <w:sz w:val="20"/>
              </w:rPr>
              <w:t xml:space="preserve"> da </w:t>
            </w:r>
            <w:proofErr w:type="spellStart"/>
            <w:r>
              <w:rPr>
                <w:sz w:val="20"/>
              </w:rPr>
              <w:t>organismi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certifica</w:t>
            </w:r>
            <w:proofErr w:type="spellEnd"/>
            <w:r>
              <w:rPr>
                <w:sz w:val="20"/>
              </w:rPr>
              <w:t>-</w:t>
            </w:r>
          </w:p>
          <w:p w14:paraId="184457C4" w14:textId="77777777" w:rsidR="004E4E6D" w:rsidRDefault="004E4E6D" w:rsidP="0014228E">
            <w:pPr>
              <w:pStyle w:val="TableParagraph"/>
              <w:spacing w:line="217" w:lineRule="exact"/>
              <w:ind w:left="22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accreditati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7A690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1EDAA2C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514949AC" w14:textId="77777777" w:rsidTr="004E4E6D">
        <w:trPr>
          <w:trHeight w:val="2202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3F7BCCBC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B6A2FB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3B4B2F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6430F90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5B8F2FD" w14:textId="77777777" w:rsidR="004E4E6D" w:rsidRDefault="004E4E6D" w:rsidP="0014228E">
            <w:pPr>
              <w:pStyle w:val="TableParagraph"/>
              <w:spacing w:before="6"/>
              <w:rPr>
                <w:i/>
                <w:sz w:val="20"/>
              </w:rPr>
            </w:pPr>
          </w:p>
          <w:p w14:paraId="734E880F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6C6917A" w14:textId="77777777" w:rsidR="004E4E6D" w:rsidRDefault="004E4E6D" w:rsidP="0014228E">
            <w:pPr>
              <w:pStyle w:val="TableParagraph"/>
              <w:spacing w:before="6"/>
              <w:ind w:left="77" w:right="54"/>
              <w:jc w:val="center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delle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apparecchiature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data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center è </w:t>
            </w:r>
            <w:proofErr w:type="spellStart"/>
            <w:r>
              <w:rPr>
                <w:sz w:val="20"/>
              </w:rPr>
              <w:t>autocertificata</w:t>
            </w:r>
            <w:proofErr w:type="spellEnd"/>
            <w:r>
              <w:rPr>
                <w:sz w:val="20"/>
              </w:rPr>
              <w:t xml:space="preserve"> dal </w:t>
            </w:r>
            <w:proofErr w:type="spellStart"/>
            <w:r>
              <w:rPr>
                <w:sz w:val="20"/>
              </w:rPr>
              <w:t>produttore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fornitore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tramite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dichiarazione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resa</w:t>
            </w:r>
            <w:proofErr w:type="spellEnd"/>
            <w:r>
              <w:rPr>
                <w:sz w:val="20"/>
              </w:rPr>
              <w:t xml:space="preserve"> ai sensi del D.P.R. n.</w:t>
            </w:r>
          </w:p>
          <w:p w14:paraId="2AC7A9B2" w14:textId="77777777" w:rsidR="004E4E6D" w:rsidRDefault="004E4E6D" w:rsidP="0014228E">
            <w:pPr>
              <w:pStyle w:val="TableParagraph"/>
              <w:ind w:left="103" w:right="82" w:firstLine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445/2000, </w:t>
            </w:r>
            <w:proofErr w:type="spellStart"/>
            <w:r>
              <w:rPr>
                <w:sz w:val="20"/>
              </w:rPr>
              <w:t>adeguandosi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seguente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normativa</w:t>
            </w:r>
            <w:proofErr w:type="spellEnd"/>
            <w:r>
              <w:rPr>
                <w:sz w:val="20"/>
              </w:rPr>
              <w:t>: REACH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Regolamento</w:t>
            </w:r>
            <w:proofErr w:type="spellEnd"/>
            <w:r>
              <w:rPr>
                <w:sz w:val="20"/>
              </w:rPr>
              <w:t xml:space="preserve"> (CE)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n.1907/2006);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RoHS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(Di- </w:t>
            </w:r>
            <w:proofErr w:type="spellStart"/>
            <w:r>
              <w:rPr>
                <w:sz w:val="20"/>
              </w:rPr>
              <w:t>rettiva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2011/65/EU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ss.m.i</w:t>
            </w:r>
            <w:proofErr w:type="spellEnd"/>
            <w:r>
              <w:rPr>
                <w:sz w:val="20"/>
              </w:rPr>
              <w:t>.);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compatibilità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elettro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magnetica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Direttiva</w:t>
            </w:r>
            <w:proofErr w:type="spellEnd"/>
            <w:r>
              <w:rPr>
                <w:sz w:val="20"/>
              </w:rPr>
              <w:t xml:space="preserve"> 2014/30/UE). La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alla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RoHS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può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essere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dimostrata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applicando</w:t>
            </w:r>
            <w:proofErr w:type="spellEnd"/>
          </w:p>
          <w:p w14:paraId="48C5EA3B" w14:textId="77777777" w:rsidR="004E4E6D" w:rsidRDefault="004E4E6D" w:rsidP="0014228E">
            <w:pPr>
              <w:pStyle w:val="TableParagraph"/>
              <w:spacing w:line="223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IEC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63000:2018?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BB7A7BB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single" w:sz="4" w:space="0" w:color="000000"/>
              <w:left w:val="single" w:sz="4" w:space="0" w:color="000000"/>
            </w:tcBorders>
          </w:tcPr>
          <w:p w14:paraId="7FAAAA04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7DE10967" w14:textId="77777777" w:rsidTr="004E4E6D">
        <w:trPr>
          <w:trHeight w:val="404"/>
        </w:trPr>
        <w:tc>
          <w:tcPr>
            <w:tcW w:w="868" w:type="dxa"/>
            <w:gridSpan w:val="2"/>
            <w:vMerge w:val="restart"/>
            <w:tcBorders>
              <w:right w:val="single" w:sz="4" w:space="0" w:color="808080"/>
            </w:tcBorders>
            <w:shd w:val="clear" w:color="auto" w:fill="E6E6E6"/>
          </w:tcPr>
          <w:p w14:paraId="039C2CD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97025E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7E6A7F1B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69B227F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8874D5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9AF997E" w14:textId="77777777" w:rsidR="004E4E6D" w:rsidRDefault="004E4E6D" w:rsidP="0014228E">
            <w:pPr>
              <w:pStyle w:val="TableParagraph"/>
              <w:spacing w:before="197"/>
              <w:rPr>
                <w:i/>
                <w:sz w:val="20"/>
              </w:rPr>
            </w:pPr>
          </w:p>
          <w:p w14:paraId="00A02CCD" w14:textId="77777777" w:rsidR="004E4E6D" w:rsidRDefault="004E4E6D" w:rsidP="0014228E">
            <w:pPr>
              <w:pStyle w:val="TableParagraph"/>
              <w:ind w:left="172" w:right="144" w:firstLine="86"/>
              <w:rPr>
                <w:sz w:val="20"/>
              </w:rPr>
            </w:pPr>
            <w:r>
              <w:rPr>
                <w:spacing w:val="-6"/>
                <w:sz w:val="20"/>
              </w:rPr>
              <w:t>Ex</w:t>
            </w:r>
            <w:r>
              <w:rPr>
                <w:spacing w:val="-4"/>
                <w:sz w:val="20"/>
              </w:rPr>
              <w:t xml:space="preserve"> post</w:t>
            </w:r>
          </w:p>
        </w:tc>
        <w:tc>
          <w:tcPr>
            <w:tcW w:w="8771" w:type="dxa"/>
            <w:gridSpan w:val="7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14:paraId="1BE36687" w14:textId="77777777" w:rsidR="004E4E6D" w:rsidRDefault="004E4E6D" w:rsidP="0014228E">
            <w:pPr>
              <w:pStyle w:val="TableParagraph"/>
              <w:spacing w:before="82"/>
              <w:ind w:left="3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punti</w:t>
            </w:r>
            <w:proofErr w:type="spellEnd"/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9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10</w:t>
            </w:r>
            <w:r>
              <w:rPr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sono</w:t>
            </w:r>
            <w:proofErr w:type="spellEnd"/>
            <w:r>
              <w:rPr>
                <w:i/>
                <w:spacing w:val="-2"/>
                <w:sz w:val="20"/>
              </w:rPr>
              <w:t xml:space="preserve"> </w:t>
            </w:r>
            <w:proofErr w:type="spellStart"/>
            <w:r>
              <w:rPr>
                <w:i/>
                <w:spacing w:val="-2"/>
                <w:sz w:val="20"/>
              </w:rPr>
              <w:t>alternativi</w:t>
            </w:r>
            <w:proofErr w:type="spellEnd"/>
          </w:p>
        </w:tc>
      </w:tr>
      <w:tr w:rsidR="004E4E6D" w14:paraId="30B1C112" w14:textId="77777777" w:rsidTr="004E4E6D">
        <w:trPr>
          <w:trHeight w:val="1405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808080"/>
            </w:tcBorders>
            <w:shd w:val="clear" w:color="auto" w:fill="E6E6E6"/>
          </w:tcPr>
          <w:p w14:paraId="3D32C13F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808080"/>
              <w:right w:val="single" w:sz="4" w:space="0" w:color="000000"/>
            </w:tcBorders>
          </w:tcPr>
          <w:p w14:paraId="5F2C63A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4F8E33A" w14:textId="77777777" w:rsidR="004E4E6D" w:rsidRDefault="004E4E6D" w:rsidP="0014228E">
            <w:pPr>
              <w:pStyle w:val="TableParagraph"/>
              <w:spacing w:before="98"/>
              <w:rPr>
                <w:i/>
                <w:sz w:val="20"/>
              </w:rPr>
            </w:pPr>
          </w:p>
          <w:p w14:paraId="1B31F9D2" w14:textId="77777777" w:rsidR="004E4E6D" w:rsidRDefault="004E4E6D" w:rsidP="0014228E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9A748" w14:textId="77777777" w:rsidR="004E4E6D" w:rsidRDefault="004E4E6D" w:rsidP="0014228E">
            <w:pPr>
              <w:pStyle w:val="TableParagraph"/>
              <w:spacing w:before="97"/>
              <w:ind w:left="91" w:right="69" w:firstLine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Sono </w:t>
            </w:r>
            <w:proofErr w:type="spellStart"/>
            <w:r>
              <w:rPr>
                <w:sz w:val="20"/>
              </w:rPr>
              <w:t>rispettate</w:t>
            </w:r>
            <w:proofErr w:type="spellEnd"/>
            <w:r>
              <w:rPr>
                <w:sz w:val="20"/>
              </w:rPr>
              <w:t xml:space="preserve"> tutte le </w:t>
            </w:r>
            <w:proofErr w:type="spellStart"/>
            <w:r>
              <w:rPr>
                <w:sz w:val="20"/>
              </w:rPr>
              <w:t>indicazioni</w:t>
            </w:r>
            <w:proofErr w:type="spellEnd"/>
            <w:r>
              <w:rPr>
                <w:sz w:val="20"/>
              </w:rPr>
              <w:t xml:space="preserve"> definite </w:t>
            </w:r>
            <w:proofErr w:type="spellStart"/>
            <w:r>
              <w:rPr>
                <w:sz w:val="20"/>
              </w:rPr>
              <w:t>nei</w:t>
            </w:r>
            <w:proofErr w:type="spellEnd"/>
            <w:r>
              <w:rPr>
                <w:sz w:val="20"/>
              </w:rPr>
              <w:t xml:space="preserve"> Cri- </w:t>
            </w:r>
            <w:proofErr w:type="spellStart"/>
            <w:r>
              <w:rPr>
                <w:sz w:val="20"/>
              </w:rPr>
              <w:t>teri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dell'UE</w:t>
            </w:r>
            <w:proofErr w:type="spellEnd"/>
            <w:r>
              <w:rPr>
                <w:sz w:val="20"/>
              </w:rPr>
              <w:t xml:space="preserve"> in </w:t>
            </w:r>
            <w:proofErr w:type="spellStart"/>
            <w:r>
              <w:rPr>
                <w:sz w:val="20"/>
              </w:rPr>
              <w:t>materia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appalti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pubblici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verdi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centri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dati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sale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server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servizi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cloud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Com- </w:t>
            </w:r>
            <w:proofErr w:type="spellStart"/>
            <w:r>
              <w:rPr>
                <w:sz w:val="20"/>
              </w:rPr>
              <w:t>missione</w:t>
            </w:r>
            <w:proofErr w:type="spellEnd"/>
            <w:r>
              <w:rPr>
                <w:sz w:val="20"/>
              </w:rPr>
              <w:t xml:space="preserve"> Europea </w:t>
            </w:r>
            <w:proofErr w:type="spellStart"/>
            <w:r>
              <w:rPr>
                <w:sz w:val="20"/>
              </w:rPr>
              <w:t>applicabili</w:t>
            </w:r>
            <w:proofErr w:type="spellEnd"/>
            <w:r>
              <w:rPr>
                <w:sz w:val="20"/>
              </w:rPr>
              <w:t xml:space="preserve"> e </w:t>
            </w:r>
            <w:proofErr w:type="spellStart"/>
            <w:r>
              <w:rPr>
                <w:sz w:val="20"/>
              </w:rPr>
              <w:t>sono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disponibili</w:t>
            </w:r>
            <w:proofErr w:type="spellEnd"/>
            <w:r>
              <w:rPr>
                <w:sz w:val="20"/>
              </w:rPr>
              <w:t xml:space="preserve"> le relative </w:t>
            </w:r>
            <w:proofErr w:type="gramStart"/>
            <w:r>
              <w:rPr>
                <w:sz w:val="20"/>
              </w:rPr>
              <w:t>prove</w:t>
            </w:r>
            <w:proofErr w:type="gram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verifica</w:t>
            </w:r>
            <w:proofErr w:type="spellEnd"/>
            <w:r>
              <w:rPr>
                <w:sz w:val="20"/>
              </w:rPr>
              <w:t>?</w:t>
            </w:r>
          </w:p>
        </w:tc>
        <w:tc>
          <w:tcPr>
            <w:tcW w:w="9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808080"/>
              <w:right w:val="single" w:sz="4" w:space="0" w:color="000000"/>
            </w:tcBorders>
          </w:tcPr>
          <w:p w14:paraId="0FA365A0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single" w:sz="4" w:space="0" w:color="000000"/>
              <w:left w:val="single" w:sz="4" w:space="0" w:color="000000"/>
              <w:bottom w:val="single" w:sz="4" w:space="0" w:color="808080"/>
            </w:tcBorders>
          </w:tcPr>
          <w:p w14:paraId="0A7E7741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7AAE1D5F" w14:textId="77777777" w:rsidTr="004E4E6D">
        <w:trPr>
          <w:trHeight w:val="1960"/>
        </w:trPr>
        <w:tc>
          <w:tcPr>
            <w:tcW w:w="868" w:type="dxa"/>
            <w:gridSpan w:val="2"/>
            <w:vMerge/>
            <w:tcBorders>
              <w:top w:val="nil"/>
              <w:right w:val="single" w:sz="4" w:space="0" w:color="808080"/>
            </w:tcBorders>
            <w:shd w:val="clear" w:color="auto" w:fill="E6E6E6"/>
          </w:tcPr>
          <w:p w14:paraId="2E489BD1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gridSpan w:val="2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328E7752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E8448D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3EA9DCB" w14:textId="77777777" w:rsidR="004E4E6D" w:rsidRDefault="004E4E6D" w:rsidP="0014228E">
            <w:pPr>
              <w:pStyle w:val="TableParagraph"/>
              <w:spacing w:before="127"/>
              <w:rPr>
                <w:i/>
                <w:sz w:val="20"/>
              </w:rPr>
            </w:pPr>
          </w:p>
          <w:p w14:paraId="6AB45819" w14:textId="77777777" w:rsidR="004E4E6D" w:rsidRDefault="004E4E6D" w:rsidP="0014228E">
            <w:pPr>
              <w:pStyle w:val="TableParagraph"/>
              <w:spacing w:before="1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4358" w:type="dxa"/>
            <w:gridSpan w:val="2"/>
            <w:tcBorders>
              <w:top w:val="single" w:sz="4" w:space="0" w:color="000000"/>
              <w:left w:val="single" w:sz="4" w:space="0" w:color="808080"/>
              <w:right w:val="single" w:sz="4" w:space="0" w:color="808080"/>
            </w:tcBorders>
          </w:tcPr>
          <w:p w14:paraId="23A4B1BE" w14:textId="77777777" w:rsidR="004E4E6D" w:rsidRDefault="004E4E6D" w:rsidP="0014228E">
            <w:pPr>
              <w:pStyle w:val="TableParagraph"/>
              <w:spacing w:before="6"/>
              <w:ind w:left="87" w:right="64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L’adesione</w:t>
            </w:r>
            <w:proofErr w:type="spellEnd"/>
            <w:r>
              <w:rPr>
                <w:sz w:val="20"/>
              </w:rPr>
              <w:t xml:space="preserve"> al European Code of Conduct for Data Centre Energy Efficiency o </w:t>
            </w:r>
            <w:proofErr w:type="spellStart"/>
            <w:r>
              <w:rPr>
                <w:sz w:val="20"/>
              </w:rPr>
              <w:t>l’attuazione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prati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attese</w:t>
            </w:r>
            <w:proofErr w:type="spellEnd"/>
            <w:r>
              <w:rPr>
                <w:sz w:val="20"/>
              </w:rPr>
              <w:t xml:space="preserve"> in </w:t>
            </w:r>
            <w:proofErr w:type="spellStart"/>
            <w:r>
              <w:rPr>
                <w:sz w:val="20"/>
              </w:rPr>
              <w:t>esso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descritte</w:t>
            </w:r>
            <w:proofErr w:type="spellEnd"/>
            <w:r>
              <w:rPr>
                <w:sz w:val="20"/>
              </w:rPr>
              <w:t xml:space="preserve"> (o </w:t>
            </w:r>
            <w:proofErr w:type="spellStart"/>
            <w:r>
              <w:rPr>
                <w:sz w:val="20"/>
              </w:rPr>
              <w:t>nel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documento</w:t>
            </w:r>
            <w:proofErr w:type="spellEnd"/>
            <w:r>
              <w:rPr>
                <w:sz w:val="20"/>
              </w:rPr>
              <w:t xml:space="preserve"> CEN- CENELEC CLC TR50600-99-1 Data </w:t>
            </w:r>
            <w:proofErr w:type="spellStart"/>
            <w:r>
              <w:rPr>
                <w:sz w:val="20"/>
              </w:rPr>
              <w:t>centre</w:t>
            </w:r>
            <w:proofErr w:type="spellEnd"/>
            <w:r>
              <w:rPr>
                <w:sz w:val="20"/>
              </w:rPr>
              <w:t xml:space="preserve"> facilities and infrastructures - Part 99-1: Recommended practices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energy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management)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stata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verificata</w:t>
            </w:r>
            <w:proofErr w:type="spellEnd"/>
            <w:r>
              <w:rPr>
                <w:sz w:val="20"/>
              </w:rPr>
              <w:t xml:space="preserve"> da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parte</w:t>
            </w:r>
            <w:proofErr w:type="spellEnd"/>
            <w:r>
              <w:rPr>
                <w:sz w:val="20"/>
              </w:rPr>
              <w:t xml:space="preserve"> terza </w:t>
            </w:r>
            <w:proofErr w:type="spellStart"/>
            <w:r>
              <w:rPr>
                <w:sz w:val="20"/>
              </w:rPr>
              <w:t>indipendente</w:t>
            </w:r>
            <w:proofErr w:type="spellEnd"/>
            <w:r>
              <w:rPr>
                <w:sz w:val="20"/>
              </w:rPr>
              <w:t xml:space="preserve"> ed è </w:t>
            </w:r>
            <w:proofErr w:type="spellStart"/>
            <w:r>
              <w:rPr>
                <w:sz w:val="20"/>
              </w:rPr>
              <w:t>stato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svolto</w:t>
            </w:r>
            <w:proofErr w:type="spellEnd"/>
          </w:p>
          <w:p w14:paraId="004386C4" w14:textId="77777777" w:rsidR="004E4E6D" w:rsidRDefault="004E4E6D" w:rsidP="0014228E">
            <w:pPr>
              <w:pStyle w:val="TableParagraph"/>
              <w:spacing w:line="225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un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audit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almeno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ogni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tre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anni?</w:t>
            </w:r>
          </w:p>
        </w:tc>
        <w:tc>
          <w:tcPr>
            <w:tcW w:w="998" w:type="dxa"/>
            <w:gridSpan w:val="2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3995BE48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789" w:type="dxa"/>
            <w:tcBorders>
              <w:top w:val="single" w:sz="4" w:space="0" w:color="808080"/>
              <w:left w:val="single" w:sz="4" w:space="0" w:color="808080"/>
            </w:tcBorders>
          </w:tcPr>
          <w:p w14:paraId="40B1A906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04A9CFAF" w14:textId="77777777" w:rsidR="004E4E6D" w:rsidRDefault="004E4E6D" w:rsidP="004E4E6D">
      <w:pPr>
        <w:pStyle w:val="Corpotesto"/>
        <w:rPr>
          <w:i/>
          <w:sz w:val="14"/>
        </w:rPr>
      </w:pPr>
    </w:p>
    <w:p w14:paraId="01911DF5" w14:textId="77777777" w:rsidR="004E4E6D" w:rsidRDefault="004E4E6D" w:rsidP="004E4E6D">
      <w:pPr>
        <w:pStyle w:val="Corpotesto"/>
        <w:rPr>
          <w:i/>
          <w:sz w:val="14"/>
        </w:rPr>
      </w:pPr>
    </w:p>
    <w:p w14:paraId="5F3633DA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0E316AF4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03F1C97F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39A99B3D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5674E066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6CCB1A88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2EA455CD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498F6D37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0BC2750D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328FA768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07DCCDDE" w14:textId="77777777" w:rsidR="004E4E6D" w:rsidRDefault="004E4E6D" w:rsidP="008228F4">
      <w:pPr>
        <w:spacing w:line="240" w:lineRule="auto"/>
        <w:jc w:val="left"/>
        <w:rPr>
          <w:bCs/>
          <w:szCs w:val="22"/>
        </w:rPr>
      </w:pPr>
    </w:p>
    <w:p w14:paraId="431C4EF3" w14:textId="7EDBE3B6" w:rsidR="008228F4" w:rsidRDefault="003F1F98" w:rsidP="008228F4">
      <w:pPr>
        <w:spacing w:line="240" w:lineRule="auto"/>
        <w:jc w:val="left"/>
        <w:rPr>
          <w:bCs/>
          <w:szCs w:val="22"/>
        </w:rPr>
      </w:pPr>
      <w:r>
        <w:rPr>
          <w:bCs/>
          <w:szCs w:val="22"/>
        </w:rPr>
      </w:r>
      <w:r>
        <w:rPr>
          <w:bCs/>
          <w:szCs w:val="22"/>
        </w:rPr>
        <w:pict w14:anchorId="014E0B96">
          <v:group id="Group 28" o:spid="_x0000_s2164" style="width:481.95pt;height:125.3pt;mso-position-horizontal-relative:char;mso-position-vertical-relative:line" coordsize="61207,15913">
            <v:shape id="Graphic 29" o:spid="_x0000_s2165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/3sxAAAANsAAAAPAAAAZHJzL2Rvd25yZXYueG1sRI9PawIx&#10;FMTvBb9DeIK3mrhg0dUoahE8tIh/8PzYPDeLm5dlk67bb98UCj0OM/MbZrnuXS06akPlWcNkrEAQ&#10;F95UXGq4XvavMxAhIhusPZOGbwqwXg1elpgb/+QTdedYigThkKMGG2OTSxkKSw7D2DfEybv71mFM&#10;si2lafGZ4K6WmVJv0mHFacFiQztLxeP85TR8uH32GaadParZqXh/qPttuj1qPRr2mwWISH38D/+1&#10;D0ZDNoffL+kHyNUPAAAA//8DAFBLAQItABQABgAIAAAAIQDb4fbL7gAAAIUBAAATAAAAAAAAAAAA&#10;AAAAAAAAAABbQ29udGVudF9UeXBlc10ueG1sUEsBAi0AFAAGAAgAAAAhAFr0LFu/AAAAFQEAAAsA&#10;AAAAAAAAAAAAAAAAHwEAAF9yZWxzLy5yZWxzUEsBAi0AFAAGAAgAAAAhAOX3/ezEAAAA2wAAAA8A&#10;AAAAAAAAAAAAAAAABwIAAGRycy9kb3ducmV2LnhtbFBLBQYAAAAAAwADALcAAAD4AgAAAAA=&#10;" path="m6106668,1591056l,1591056,,,6106668,r,1591056xe" fillcolor="#bf0000" stroked="f">
              <v:path arrowok="t"/>
            </v:shape>
            <v:shape id="Graphic 30" o:spid="_x0000_s2166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ZcuwAAAANsAAAAPAAAAZHJzL2Rvd25yZXYueG1sRE/Pa8Iw&#10;FL4P9j+EN/C2pioMqY0yHMIYeFit90fz1pQ2L10Sa/ffLwfB48f3u9zPdhAT+dA5VrDMchDEjdMd&#10;twrq8/F1AyJEZI2DY1LwRwH2u+enEgvtbvxNUxVbkUI4FKjAxDgWUobGkMWQuZE4cT/OW4wJ+lZq&#10;j7cUbge5yvM3abHj1GBwpIOhpq+uVsFFXmttTnWY+uqjny7D1znmv0otXub3LYhIc3yI7+5PrWCd&#10;1qcv6QfI3T8AAAD//wMAUEsBAi0AFAAGAAgAAAAhANvh9svuAAAAhQEAABMAAAAAAAAAAAAAAAAA&#10;AAAAAFtDb250ZW50X1R5cGVzXS54bWxQSwECLQAUAAYACAAAACEAWvQsW78AAAAVAQAACwAAAAAA&#10;AAAAAAAAAAAfAQAAX3JlbHMvLnJlbHNQSwECLQAUAAYACAAAACEAQWGXLsAAAADbAAAADwAAAAAA&#10;AAAAAAAAAAAHAgAAZHJzL2Rvd25yZXYueG1sUEsFBgAAAAADAAMAtwAAAPQCAAAAAA==&#10;" path="m12192,1591056r-12192,l,,12192,r,1591056xe" fillcolor="black" stroked="f">
              <v:path arrowok="t"/>
            </v:shape>
            <v:shape id="Textbox 31" o:spid="_x0000_s2167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<v:textbox inset="0,0,0,0">
                <w:txbxContent>
                  <w:p w14:paraId="5CEF0396" w14:textId="77777777" w:rsidR="004E4E6D" w:rsidRDefault="004E4E6D" w:rsidP="004E4E6D">
                    <w:pPr>
                      <w:spacing w:before="81"/>
                      <w:rPr>
                        <w:i/>
                      </w:rPr>
                    </w:pPr>
                  </w:p>
                  <w:p w14:paraId="58697CF0" w14:textId="77777777" w:rsidR="004E4E6D" w:rsidRDefault="004E4E6D" w:rsidP="004E4E6D">
                    <w:pPr>
                      <w:spacing w:line="240" w:lineRule="auto"/>
                      <w:ind w:right="9"/>
                      <w:jc w:val="center"/>
                    </w:pPr>
                    <w:r>
                      <w:rPr>
                        <w:color w:val="FFFFFF"/>
                      </w:rPr>
                      <w:t>PN</w:t>
                    </w:r>
                    <w:r>
                      <w:rPr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Metro</w:t>
                    </w:r>
                    <w:r>
                      <w:rPr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Plus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e</w:t>
                    </w:r>
                    <w:r>
                      <w:rPr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Città</w:t>
                    </w:r>
                    <w:r>
                      <w:rPr>
                        <w:color w:val="FFFFFF"/>
                        <w:spacing w:val="-6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Medie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Sud</w:t>
                    </w:r>
                    <w:r>
                      <w:rPr>
                        <w:color w:val="FFFFFF"/>
                        <w:spacing w:val="-1"/>
                      </w:rPr>
                      <w:t xml:space="preserve"> </w:t>
                    </w:r>
                    <w:r>
                      <w:rPr>
                        <w:color w:val="FFFFFF"/>
                      </w:rPr>
                      <w:t>2021-</w:t>
                    </w:r>
                    <w:r>
                      <w:rPr>
                        <w:color w:val="FFFFFF"/>
                        <w:spacing w:val="-4"/>
                      </w:rPr>
                      <w:t>2027</w:t>
                    </w:r>
                  </w:p>
                  <w:p w14:paraId="61EAEF28" w14:textId="403879E8" w:rsidR="004E4E6D" w:rsidRDefault="004E4E6D" w:rsidP="004E4E6D">
                    <w:pPr>
                      <w:spacing w:line="488" w:lineRule="exact"/>
                      <w:ind w:left="4" w:right="9"/>
                      <w:jc w:val="center"/>
                      <w:rPr>
                        <w:b/>
                        <w:sz w:val="40"/>
                      </w:rPr>
                    </w:pPr>
                    <w:r>
                      <w:rPr>
                        <w:b/>
                        <w:color w:val="FFFFFF"/>
                        <w:sz w:val="40"/>
                      </w:rPr>
                      <w:t>Scheda</w:t>
                    </w:r>
                    <w:r>
                      <w:rPr>
                        <w:b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9</w:t>
                    </w:r>
                    <w:r>
                      <w:rPr>
                        <w:b/>
                        <w:color w:val="FFFFFF"/>
                        <w:spacing w:val="-1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-</w:t>
                    </w:r>
                    <w:r>
                      <w:rPr>
                        <w:b/>
                        <w:color w:val="FFFFFF"/>
                        <w:spacing w:val="-1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>Acquisto</w:t>
                    </w:r>
                    <w:r>
                      <w:rPr>
                        <w:b/>
                        <w:color w:val="FFFFFF"/>
                        <w:spacing w:val="-4"/>
                        <w:sz w:val="40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40"/>
                      </w:rPr>
                      <w:t xml:space="preserve">di </w:t>
                    </w:r>
                    <w:r>
                      <w:rPr>
                        <w:b/>
                        <w:color w:val="FFFFFF"/>
                        <w:spacing w:val="-2"/>
                        <w:sz w:val="40"/>
                      </w:rPr>
                      <w:t>veicoli</w:t>
                    </w:r>
                  </w:p>
                  <w:p w14:paraId="0CE5C7EC" w14:textId="77777777" w:rsidR="004E4E6D" w:rsidRDefault="004E4E6D" w:rsidP="004E4E6D">
                    <w:pPr>
                      <w:spacing w:line="240" w:lineRule="auto"/>
                      <w:ind w:left="3" w:right="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FFFFFF"/>
                        <w:sz w:val="24"/>
                      </w:rPr>
                      <w:t>Avviso pubblico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24"/>
                      </w:rPr>
                      <w:t>“La Scuola dei Quartieri 2024 2025</w:t>
                    </w:r>
                    <w:r>
                      <w:rPr>
                        <w:b/>
                        <w:color w:val="FFFFFF"/>
                        <w:spacing w:val="-2"/>
                        <w:sz w:val="24"/>
                      </w:rPr>
                      <w:t>”</w:t>
                    </w:r>
                  </w:p>
                  <w:p w14:paraId="66335BE9" w14:textId="77777777" w:rsidR="004E4E6D" w:rsidRDefault="004E4E6D" w:rsidP="004E4E6D">
                    <w:pPr>
                      <w:spacing w:line="240" w:lineRule="auto"/>
                      <w:ind w:left="3" w:right="9"/>
                      <w:jc w:val="center"/>
                      <w:rPr>
                        <w:b/>
                      </w:rPr>
                    </w:pPr>
                    <w:r w:rsidRPr="008228F4">
                      <w:rPr>
                        <w:b/>
                        <w:color w:val="FFFFFF"/>
                      </w:rPr>
                      <w:t>MI4.4.11.</w:t>
                    </w:r>
                    <w:proofErr w:type="gramStart"/>
                    <w:r w:rsidRPr="008228F4">
                      <w:rPr>
                        <w:b/>
                        <w:color w:val="FFFFFF"/>
                      </w:rPr>
                      <w:t>2.a</w:t>
                    </w:r>
                    <w:proofErr w:type="gramEnd"/>
                    <w:r w:rsidRPr="008228F4">
                      <w:rPr>
                        <w:b/>
                        <w:color w:val="FFFFFF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“Milano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a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15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Minuti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–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</w:rPr>
                      <w:t>Innovazione Sociale</w:t>
                    </w:r>
                    <w:r>
                      <w:rPr>
                        <w:b/>
                        <w:color w:val="FFFFFF"/>
                      </w:rPr>
                      <w:t>”</w:t>
                    </w:r>
                    <w:r>
                      <w:rPr>
                        <w:b/>
                        <w:color w:val="FFFFFF"/>
                        <w:spacing w:val="-3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-</w:t>
                    </w:r>
                    <w:r>
                      <w:rPr>
                        <w:b/>
                        <w:color w:val="FFFFFF"/>
                        <w:spacing w:val="-2"/>
                      </w:rPr>
                      <w:t xml:space="preserve"> </w:t>
                    </w:r>
                    <w:r>
                      <w:rPr>
                        <w:b/>
                        <w:color w:val="FFFFFF"/>
                      </w:rPr>
                      <w:t>CUP:</w:t>
                    </w:r>
                    <w:r>
                      <w:rPr>
                        <w:b/>
                        <w:color w:val="FFFFFF"/>
                        <w:spacing w:val="-4"/>
                      </w:rPr>
                      <w:t xml:space="preserve"> </w:t>
                    </w:r>
                    <w:r w:rsidRPr="008228F4">
                      <w:rPr>
                        <w:b/>
                        <w:color w:val="FFFFFF"/>
                        <w:spacing w:val="-2"/>
                      </w:rPr>
                      <w:t>B44H23000610007</w:t>
                    </w:r>
                  </w:p>
                </w:txbxContent>
              </v:textbox>
            </v:shape>
            <w10:anchorlock/>
          </v:group>
        </w:pict>
      </w:r>
    </w:p>
    <w:p w14:paraId="24B1B48A" w14:textId="77777777" w:rsidR="004E4E6D" w:rsidRDefault="004E4E6D" w:rsidP="004E4E6D">
      <w:pPr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9497" w:type="dxa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2"/>
        <w:gridCol w:w="499"/>
        <w:gridCol w:w="4747"/>
        <w:gridCol w:w="1881"/>
        <w:gridCol w:w="1628"/>
      </w:tblGrid>
      <w:tr w:rsidR="004E4E6D" w14:paraId="24765CE0" w14:textId="77777777" w:rsidTr="004E4E6D">
        <w:trPr>
          <w:trHeight w:val="1537"/>
        </w:trPr>
        <w:tc>
          <w:tcPr>
            <w:tcW w:w="742" w:type="dxa"/>
            <w:tcBorders>
              <w:right w:val="single" w:sz="4" w:space="0" w:color="000000"/>
            </w:tcBorders>
            <w:shd w:val="clear" w:color="auto" w:fill="D8D8D8"/>
          </w:tcPr>
          <w:p w14:paraId="5067DDE2" w14:textId="77777777" w:rsidR="004E4E6D" w:rsidRDefault="004E4E6D" w:rsidP="0014228E">
            <w:pPr>
              <w:pStyle w:val="TableParagraph"/>
              <w:spacing w:before="1"/>
              <w:ind w:left="100" w:right="84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Tempo</w:t>
            </w:r>
            <w:r>
              <w:rPr>
                <w:b/>
                <w:sz w:val="18"/>
              </w:rPr>
              <w:t xml:space="preserve"> di</w:t>
            </w:r>
            <w:r>
              <w:rPr>
                <w:b/>
                <w:spacing w:val="-1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svol</w:t>
            </w:r>
            <w:proofErr w:type="spellEnd"/>
            <w:r>
              <w:rPr>
                <w:b/>
                <w:sz w:val="18"/>
              </w:rPr>
              <w:t xml:space="preserve">-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mento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delle</w:t>
            </w:r>
            <w:proofErr w:type="spellEnd"/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14:paraId="3BB81971" w14:textId="77777777" w:rsidR="004E4E6D" w:rsidRDefault="004E4E6D" w:rsidP="0014228E">
            <w:pPr>
              <w:pStyle w:val="TableParagraph"/>
              <w:spacing w:line="198" w:lineRule="exact"/>
              <w:ind w:left="100" w:right="84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5"/>
                <w:sz w:val="18"/>
              </w:rPr>
              <w:t>che</w:t>
            </w:r>
            <w:proofErr w:type="spellEnd"/>
          </w:p>
        </w:tc>
        <w:tc>
          <w:tcPr>
            <w:tcW w:w="49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20B4E4EF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56BF7958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0A9EFA9E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1001241E" w14:textId="77777777" w:rsidR="004E4E6D" w:rsidRDefault="004E4E6D" w:rsidP="0014228E">
            <w:pPr>
              <w:pStyle w:val="TableParagraph"/>
              <w:spacing w:before="1"/>
              <w:ind w:left="20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474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16D34687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4245624A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7AD88207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5F013BE1" w14:textId="77777777" w:rsidR="004E4E6D" w:rsidRDefault="004E4E6D" w:rsidP="0014228E">
            <w:pPr>
              <w:pStyle w:val="TableParagraph"/>
              <w:spacing w:before="1"/>
              <w:ind w:left="1572"/>
              <w:rPr>
                <w:b/>
                <w:sz w:val="18"/>
              </w:rPr>
            </w:pPr>
            <w:proofErr w:type="spellStart"/>
            <w:r>
              <w:rPr>
                <w:b/>
                <w:sz w:val="18"/>
              </w:rPr>
              <w:t>Elemento</w:t>
            </w:r>
            <w:proofErr w:type="spellEnd"/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controllo</w:t>
            </w:r>
            <w:proofErr w:type="spellEnd"/>
          </w:p>
        </w:tc>
        <w:tc>
          <w:tcPr>
            <w:tcW w:w="188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4D6311F6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6CB4E16E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72393BB5" w14:textId="77777777" w:rsidR="004E4E6D" w:rsidRDefault="004E4E6D" w:rsidP="0014228E">
            <w:pPr>
              <w:pStyle w:val="TableParagraph"/>
              <w:ind w:left="216" w:right="148" w:firstLine="547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Esito</w:t>
            </w:r>
            <w:proofErr w:type="spellEnd"/>
            <w:r>
              <w:rPr>
                <w:b/>
                <w:sz w:val="18"/>
              </w:rPr>
              <w:t xml:space="preserve"> (</w:t>
            </w:r>
            <w:proofErr w:type="spellStart"/>
            <w:r>
              <w:rPr>
                <w:b/>
                <w:sz w:val="18"/>
              </w:rPr>
              <w:t>Sì</w:t>
            </w:r>
            <w:proofErr w:type="spellEnd"/>
            <w:r>
              <w:rPr>
                <w:b/>
                <w:sz w:val="18"/>
              </w:rPr>
              <w:t>/No/Non</w:t>
            </w:r>
            <w:r>
              <w:rPr>
                <w:b/>
                <w:spacing w:val="-1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applica</w:t>
            </w:r>
            <w:proofErr w:type="spellEnd"/>
            <w:r>
              <w:rPr>
                <w:b/>
                <w:sz w:val="18"/>
              </w:rPr>
              <w:t>-</w:t>
            </w:r>
          </w:p>
          <w:p w14:paraId="18B48D9C" w14:textId="77777777" w:rsidR="004E4E6D" w:rsidRDefault="004E4E6D" w:rsidP="0014228E">
            <w:pPr>
              <w:pStyle w:val="TableParagraph"/>
              <w:spacing w:line="219" w:lineRule="exact"/>
              <w:ind w:left="778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bile)</w:t>
            </w:r>
          </w:p>
        </w:tc>
        <w:tc>
          <w:tcPr>
            <w:tcW w:w="1628" w:type="dxa"/>
            <w:tcBorders>
              <w:left w:val="single" w:sz="4" w:space="0" w:color="000000"/>
            </w:tcBorders>
            <w:shd w:val="clear" w:color="auto" w:fill="D8D8D8"/>
          </w:tcPr>
          <w:p w14:paraId="61A96114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39FE1A14" w14:textId="77777777" w:rsidR="004E4E6D" w:rsidRDefault="004E4E6D" w:rsidP="0014228E">
            <w:pPr>
              <w:pStyle w:val="TableParagraph"/>
              <w:rPr>
                <w:i/>
                <w:sz w:val="18"/>
              </w:rPr>
            </w:pPr>
          </w:p>
          <w:p w14:paraId="643B34A0" w14:textId="77777777" w:rsidR="004E4E6D" w:rsidRDefault="004E4E6D" w:rsidP="0014228E">
            <w:pPr>
              <w:pStyle w:val="TableParagraph"/>
              <w:spacing w:before="1"/>
              <w:rPr>
                <w:i/>
                <w:sz w:val="18"/>
              </w:rPr>
            </w:pPr>
          </w:p>
          <w:p w14:paraId="4E5EC347" w14:textId="77777777" w:rsidR="004E4E6D" w:rsidRDefault="004E4E6D" w:rsidP="0014228E">
            <w:pPr>
              <w:pStyle w:val="TableParagraph"/>
              <w:spacing w:before="1"/>
              <w:ind w:left="474"/>
              <w:rPr>
                <w:b/>
                <w:sz w:val="18"/>
              </w:rPr>
            </w:pPr>
            <w:proofErr w:type="spellStart"/>
            <w:r>
              <w:rPr>
                <w:b/>
                <w:spacing w:val="-2"/>
                <w:sz w:val="18"/>
              </w:rPr>
              <w:t>Commento</w:t>
            </w:r>
            <w:proofErr w:type="spellEnd"/>
          </w:p>
        </w:tc>
      </w:tr>
      <w:tr w:rsidR="004E4E6D" w14:paraId="6B6F0503" w14:textId="77777777" w:rsidTr="004E4E6D">
        <w:trPr>
          <w:trHeight w:val="488"/>
        </w:trPr>
        <w:tc>
          <w:tcPr>
            <w:tcW w:w="742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14:paraId="6BD5CE4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04581A0C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2EBE92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F5BFF6A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762709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685CD5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6232179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CC818DD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36EC46E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B728A66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4344E1C" w14:textId="77777777" w:rsidR="004E4E6D" w:rsidRDefault="004E4E6D" w:rsidP="0014228E">
            <w:pPr>
              <w:pStyle w:val="TableParagraph"/>
              <w:spacing w:before="135"/>
              <w:rPr>
                <w:i/>
                <w:sz w:val="20"/>
              </w:rPr>
            </w:pPr>
          </w:p>
          <w:p w14:paraId="75A566F4" w14:textId="77777777" w:rsidR="004E4E6D" w:rsidRDefault="004E4E6D" w:rsidP="0014228E">
            <w:pPr>
              <w:pStyle w:val="TableParagraph"/>
              <w:ind w:left="184" w:right="163" w:firstLine="60"/>
              <w:rPr>
                <w:sz w:val="20"/>
              </w:rPr>
            </w:pPr>
            <w:r>
              <w:rPr>
                <w:spacing w:val="-4"/>
                <w:sz w:val="20"/>
              </w:rPr>
              <w:t>Ex- ante</w:t>
            </w:r>
          </w:p>
        </w:tc>
        <w:tc>
          <w:tcPr>
            <w:tcW w:w="8755" w:type="dxa"/>
            <w:gridSpan w:val="4"/>
            <w:tcBorders>
              <w:left w:val="single" w:sz="4" w:space="0" w:color="000000"/>
            </w:tcBorders>
            <w:shd w:val="clear" w:color="auto" w:fill="FFBF00"/>
          </w:tcPr>
          <w:p w14:paraId="656B9639" w14:textId="77777777" w:rsidR="004E4E6D" w:rsidRDefault="004E4E6D" w:rsidP="0014228E">
            <w:pPr>
              <w:pStyle w:val="TableParagraph"/>
              <w:spacing w:line="240" w:lineRule="atLeast"/>
              <w:ind w:left="3770" w:right="70" w:hanging="3672"/>
              <w:rPr>
                <w:b/>
                <w:sz w:val="20"/>
              </w:rPr>
            </w:pPr>
            <w:r>
              <w:rPr>
                <w:b/>
                <w:sz w:val="20"/>
              </w:rPr>
              <w:t>Tutti</w:t>
            </w:r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gli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elementi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di</w:t>
            </w:r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controllo</w:t>
            </w:r>
            <w:proofErr w:type="spellEnd"/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sono</w:t>
            </w:r>
            <w:proofErr w:type="spellEnd"/>
            <w:r>
              <w:rPr>
                <w:b/>
                <w:sz w:val="20"/>
              </w:rPr>
              <w:t xml:space="preserve"> da</w:t>
            </w:r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rapportare</w:t>
            </w:r>
            <w:proofErr w:type="spellEnd"/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ai</w:t>
            </w:r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requisiti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specifici</w:t>
            </w:r>
            <w:proofErr w:type="spellEnd"/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esplicitati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nella</w:t>
            </w:r>
            <w:proofErr w:type="spellEnd"/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scheda</w:t>
            </w:r>
            <w:proofErr w:type="spellEnd"/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tecnica</w:t>
            </w:r>
            <w:proofErr w:type="spellEnd"/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della</w:t>
            </w:r>
            <w:proofErr w:type="spellEnd"/>
            <w:r>
              <w:rPr>
                <w:b/>
                <w:sz w:val="20"/>
              </w:rPr>
              <w:t xml:space="preserve"> Guida </w:t>
            </w:r>
            <w:proofErr w:type="spellStart"/>
            <w:r>
              <w:rPr>
                <w:b/>
                <w:sz w:val="20"/>
              </w:rPr>
              <w:t>Operativa</w:t>
            </w:r>
            <w:proofErr w:type="spellEnd"/>
          </w:p>
        </w:tc>
      </w:tr>
      <w:tr w:rsidR="004E4E6D" w14:paraId="0B87957B" w14:textId="77777777" w:rsidTr="004E4E6D">
        <w:trPr>
          <w:trHeight w:val="1064"/>
        </w:trPr>
        <w:tc>
          <w:tcPr>
            <w:tcW w:w="74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1D202B0B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00EA6" w14:textId="77777777" w:rsidR="004E4E6D" w:rsidRDefault="004E4E6D" w:rsidP="0014228E">
            <w:pPr>
              <w:pStyle w:val="TableParagraph"/>
              <w:spacing w:before="169"/>
              <w:rPr>
                <w:i/>
                <w:sz w:val="20"/>
              </w:rPr>
            </w:pPr>
          </w:p>
          <w:p w14:paraId="46DEE559" w14:textId="77777777" w:rsidR="004E4E6D" w:rsidRDefault="004E4E6D" w:rsidP="0014228E">
            <w:pPr>
              <w:pStyle w:val="TableParagraph"/>
              <w:spacing w:before="1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7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168A9" w14:textId="77777777" w:rsidR="004E4E6D" w:rsidRDefault="004E4E6D" w:rsidP="0014228E">
            <w:pPr>
              <w:pStyle w:val="TableParagraph"/>
              <w:spacing w:before="169"/>
              <w:ind w:left="86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verificato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misura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abbia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tagging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cli- </w:t>
            </w:r>
            <w:proofErr w:type="spellStart"/>
            <w:r>
              <w:rPr>
                <w:sz w:val="20"/>
              </w:rPr>
              <w:t>matico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superiore</w:t>
            </w:r>
            <w:proofErr w:type="spellEnd"/>
            <w:r>
              <w:rPr>
                <w:sz w:val="20"/>
              </w:rPr>
              <w:t xml:space="preserve"> a 0 e non </w:t>
            </w:r>
            <w:proofErr w:type="spellStart"/>
            <w:r>
              <w:rPr>
                <w:sz w:val="20"/>
              </w:rPr>
              <w:t>sia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prevista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l'applica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zione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una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lista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esclusione</w:t>
            </w:r>
            <w:proofErr w:type="spellEnd"/>
            <w:r>
              <w:rPr>
                <w:sz w:val="20"/>
              </w:rPr>
              <w:t>?</w:t>
            </w:r>
          </w:p>
        </w:tc>
        <w:tc>
          <w:tcPr>
            <w:tcW w:w="18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919B9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28" w:type="dxa"/>
            <w:tcBorders>
              <w:left w:val="single" w:sz="4" w:space="0" w:color="000000"/>
              <w:bottom w:val="single" w:sz="4" w:space="0" w:color="000000"/>
            </w:tcBorders>
          </w:tcPr>
          <w:p w14:paraId="178CB1A4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79EC59F6" w14:textId="77777777" w:rsidTr="004E4E6D">
        <w:trPr>
          <w:trHeight w:val="1069"/>
        </w:trPr>
        <w:tc>
          <w:tcPr>
            <w:tcW w:w="74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6B7E4C4C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1FDC9" w14:textId="77777777" w:rsidR="004E4E6D" w:rsidRDefault="004E4E6D" w:rsidP="0014228E">
            <w:pPr>
              <w:pStyle w:val="TableParagraph"/>
              <w:spacing w:before="174"/>
              <w:rPr>
                <w:i/>
                <w:sz w:val="20"/>
              </w:rPr>
            </w:pPr>
          </w:p>
          <w:p w14:paraId="69B203B9" w14:textId="77777777" w:rsidR="004E4E6D" w:rsidRDefault="004E4E6D" w:rsidP="0014228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5CC23" w14:textId="77777777" w:rsidR="004E4E6D" w:rsidRDefault="004E4E6D" w:rsidP="0014228E">
            <w:pPr>
              <w:pStyle w:val="TableParagraph"/>
              <w:spacing w:before="51"/>
              <w:ind w:left="85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individuata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categoria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appartenenza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dei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</w:t>
            </w:r>
            <w:proofErr w:type="spellEnd"/>
            <w:r>
              <w:rPr>
                <w:sz w:val="20"/>
              </w:rPr>
              <w:t xml:space="preserve">- coli e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relativi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vincoli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applicabili</w:t>
            </w:r>
            <w:proofErr w:type="spellEnd"/>
            <w:r>
              <w:rPr>
                <w:sz w:val="20"/>
              </w:rPr>
              <w:t xml:space="preserve"> in base alle </w:t>
            </w:r>
            <w:proofErr w:type="spellStart"/>
            <w:r>
              <w:rPr>
                <w:sz w:val="20"/>
              </w:rPr>
              <w:t>indicazioni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presente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scheda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tecnica</w:t>
            </w:r>
            <w:proofErr w:type="spellEnd"/>
            <w:r>
              <w:rPr>
                <w:sz w:val="20"/>
              </w:rPr>
              <w:t xml:space="preserve"> 9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Guida </w:t>
            </w:r>
            <w:proofErr w:type="spellStart"/>
            <w:r>
              <w:rPr>
                <w:sz w:val="20"/>
              </w:rPr>
              <w:t>Operativa</w:t>
            </w:r>
            <w:proofErr w:type="spellEnd"/>
            <w:r>
              <w:rPr>
                <w:sz w:val="20"/>
              </w:rPr>
              <w:t xml:space="preserve"> per il rispetto del principio DNSH?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54531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A2C20A0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58153173" w14:textId="77777777" w:rsidTr="004E4E6D">
        <w:trPr>
          <w:trHeight w:val="1708"/>
        </w:trPr>
        <w:tc>
          <w:tcPr>
            <w:tcW w:w="74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7B442946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06CD4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228BA103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61ACB912" w14:textId="77777777" w:rsidR="004E4E6D" w:rsidRDefault="004E4E6D" w:rsidP="0014228E">
            <w:pPr>
              <w:pStyle w:val="TableParagraph"/>
              <w:spacing w:before="5"/>
              <w:rPr>
                <w:i/>
                <w:sz w:val="20"/>
              </w:rPr>
            </w:pPr>
          </w:p>
          <w:p w14:paraId="3A44C9BC" w14:textId="77777777" w:rsidR="004E4E6D" w:rsidRDefault="004E4E6D" w:rsidP="0014228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BF986" w14:textId="77777777" w:rsidR="004E4E6D" w:rsidRDefault="004E4E6D" w:rsidP="0014228E">
            <w:pPr>
              <w:pStyle w:val="TableParagraph"/>
              <w:spacing w:before="6"/>
              <w:ind w:left="82" w:right="58" w:firstLine="43"/>
              <w:jc w:val="both"/>
              <w:rPr>
                <w:sz w:val="20"/>
              </w:rPr>
            </w:pPr>
            <w:r>
              <w:rPr>
                <w:sz w:val="20"/>
              </w:rPr>
              <w:t xml:space="preserve">Sono </w:t>
            </w:r>
            <w:proofErr w:type="spellStart"/>
            <w:r>
              <w:rPr>
                <w:sz w:val="20"/>
              </w:rPr>
              <w:t>disponibili</w:t>
            </w:r>
            <w:proofErr w:type="spellEnd"/>
            <w:r>
              <w:rPr>
                <w:sz w:val="20"/>
              </w:rPr>
              <w:t xml:space="preserve"> la </w:t>
            </w:r>
            <w:proofErr w:type="spellStart"/>
            <w:r>
              <w:rPr>
                <w:sz w:val="20"/>
              </w:rPr>
              <w:t>documentazione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omologazione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o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rapporti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prova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rilasciati</w:t>
            </w:r>
            <w:proofErr w:type="spellEnd"/>
            <w:r>
              <w:rPr>
                <w:sz w:val="20"/>
              </w:rPr>
              <w:t xml:space="preserve"> dal </w:t>
            </w:r>
            <w:proofErr w:type="spellStart"/>
            <w:r>
              <w:rPr>
                <w:sz w:val="20"/>
              </w:rPr>
              <w:t>servizio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tecnico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incaricato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dell’omologazione</w:t>
            </w:r>
            <w:proofErr w:type="spellEnd"/>
            <w:r>
              <w:rPr>
                <w:sz w:val="20"/>
              </w:rPr>
              <w:t xml:space="preserve"> o </w:t>
            </w:r>
            <w:proofErr w:type="spellStart"/>
            <w:r>
              <w:rPr>
                <w:sz w:val="20"/>
              </w:rPr>
              <w:t>copia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elettronica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Certificato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z w:val="20"/>
              </w:rPr>
              <w:t xml:space="preserve"> del </w:t>
            </w:r>
            <w:proofErr w:type="spellStart"/>
            <w:r>
              <w:rPr>
                <w:sz w:val="20"/>
              </w:rPr>
              <w:t>veicolo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contenenti</w:t>
            </w:r>
            <w:proofErr w:type="spellEnd"/>
            <w:r>
              <w:rPr>
                <w:sz w:val="20"/>
              </w:rPr>
              <w:t xml:space="preserve"> le </w:t>
            </w:r>
            <w:proofErr w:type="spellStart"/>
            <w:r>
              <w:rPr>
                <w:sz w:val="20"/>
              </w:rPr>
              <w:t>informazioni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stanti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ai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requisiti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ambientali</w:t>
            </w:r>
            <w:proofErr w:type="spellEnd"/>
            <w:r>
              <w:rPr>
                <w:spacing w:val="3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previsti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la </w:t>
            </w:r>
            <w:proofErr w:type="spellStart"/>
            <w:r>
              <w:rPr>
                <w:sz w:val="20"/>
              </w:rPr>
              <w:t>tipologia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di </w:t>
            </w:r>
            <w:proofErr w:type="spellStart"/>
            <w:r>
              <w:rPr>
                <w:sz w:val="20"/>
              </w:rPr>
              <w:t>veicolo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oggetto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finanziamento</w:t>
            </w:r>
            <w:proofErr w:type="spellEnd"/>
            <w:r>
              <w:rPr>
                <w:sz w:val="20"/>
              </w:rPr>
              <w:t>, ai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fini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</w:p>
          <w:p w14:paraId="0CA08DC8" w14:textId="77777777" w:rsidR="004E4E6D" w:rsidRDefault="004E4E6D" w:rsidP="0014228E">
            <w:pPr>
              <w:pStyle w:val="TableParagraph"/>
              <w:spacing w:line="217" w:lineRule="exact"/>
              <w:ind w:left="1466"/>
              <w:jc w:val="both"/>
              <w:rPr>
                <w:sz w:val="20"/>
              </w:rPr>
            </w:pPr>
            <w:r>
              <w:rPr>
                <w:sz w:val="20"/>
              </w:rPr>
              <w:t>rispetto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Regime</w:t>
            </w:r>
            <w:r>
              <w:rPr>
                <w:spacing w:val="-5"/>
                <w:sz w:val="20"/>
              </w:rPr>
              <w:t xml:space="preserve"> 2?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BEE21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9B0B80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E4E6D" w14:paraId="20C15E49" w14:textId="77777777" w:rsidTr="004E4E6D">
        <w:trPr>
          <w:trHeight w:val="1710"/>
        </w:trPr>
        <w:tc>
          <w:tcPr>
            <w:tcW w:w="74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4016DDAC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2E19B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8D5D42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4E386B4E" w14:textId="77777777" w:rsidR="004E4E6D" w:rsidRDefault="004E4E6D" w:rsidP="0014228E">
            <w:pPr>
              <w:pStyle w:val="TableParagraph"/>
              <w:spacing w:before="5"/>
              <w:rPr>
                <w:i/>
                <w:sz w:val="20"/>
              </w:rPr>
            </w:pPr>
          </w:p>
          <w:p w14:paraId="65795D56" w14:textId="77777777" w:rsidR="004E4E6D" w:rsidRDefault="004E4E6D" w:rsidP="0014228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E8973" w14:textId="77777777" w:rsidR="004E4E6D" w:rsidRDefault="004E4E6D" w:rsidP="0014228E">
            <w:pPr>
              <w:pStyle w:val="TableParagraph"/>
              <w:spacing w:before="6"/>
              <w:ind w:left="103" w:right="77" w:hanging="5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Per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pesanti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alimentati</w:t>
            </w:r>
            <w:proofErr w:type="spellEnd"/>
            <w:r>
              <w:rPr>
                <w:sz w:val="20"/>
              </w:rPr>
              <w:t xml:space="preserve"> a biogas/</w:t>
            </w:r>
            <w:proofErr w:type="spellStart"/>
            <w:r>
              <w:rPr>
                <w:sz w:val="20"/>
              </w:rPr>
              <w:t>biometano</w:t>
            </w:r>
            <w:proofErr w:type="spellEnd"/>
            <w:r>
              <w:rPr>
                <w:sz w:val="20"/>
              </w:rPr>
              <w:t xml:space="preserve"> (GNL/GNC)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dichiarazione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costruttore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attestante</w:t>
            </w:r>
            <w:proofErr w:type="spellEnd"/>
            <w:r>
              <w:rPr>
                <w:sz w:val="20"/>
              </w:rPr>
              <w:t xml:space="preserve"> la </w:t>
            </w:r>
            <w:proofErr w:type="spellStart"/>
            <w:r>
              <w:rPr>
                <w:sz w:val="20"/>
              </w:rPr>
              <w:t>tipologia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combustibile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impiegato</w:t>
            </w:r>
            <w:proofErr w:type="spellEnd"/>
            <w:r>
              <w:rPr>
                <w:sz w:val="20"/>
              </w:rPr>
              <w:t xml:space="preserve"> rien- </w:t>
            </w:r>
            <w:proofErr w:type="spellStart"/>
            <w:r>
              <w:rPr>
                <w:sz w:val="20"/>
              </w:rPr>
              <w:t>trante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direttiva</w:t>
            </w:r>
            <w:proofErr w:type="spellEnd"/>
            <w:r>
              <w:rPr>
                <w:sz w:val="20"/>
              </w:rPr>
              <w:t xml:space="preserve"> REDII e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certificati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sostenibilità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equivalenti</w:t>
            </w:r>
            <w:proofErr w:type="spellEnd"/>
            <w:r>
              <w:rPr>
                <w:sz w:val="20"/>
              </w:rPr>
              <w:t xml:space="preserve"> al </w:t>
            </w:r>
            <w:proofErr w:type="spellStart"/>
            <w:r>
              <w:rPr>
                <w:sz w:val="20"/>
              </w:rPr>
              <w:t>consumo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previsto</w:t>
            </w:r>
            <w:proofErr w:type="spellEnd"/>
            <w:r>
              <w:rPr>
                <w:sz w:val="20"/>
              </w:rPr>
              <w:t xml:space="preserve">) del </w:t>
            </w:r>
            <w:proofErr w:type="spellStart"/>
            <w:r>
              <w:rPr>
                <w:sz w:val="20"/>
              </w:rPr>
              <w:t>veicolo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sostenuti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corso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sua</w:t>
            </w:r>
            <w:proofErr w:type="spellEnd"/>
            <w:r>
              <w:rPr>
                <w:sz w:val="20"/>
              </w:rPr>
              <w:t xml:space="preserve"> vita utile, </w:t>
            </w:r>
            <w:proofErr w:type="spellStart"/>
            <w:r>
              <w:rPr>
                <w:sz w:val="20"/>
              </w:rPr>
              <w:t>attestanti</w:t>
            </w:r>
            <w:proofErr w:type="spellEnd"/>
            <w:r>
              <w:rPr>
                <w:sz w:val="20"/>
              </w:rPr>
              <w:t xml:space="preserve"> la </w:t>
            </w:r>
            <w:proofErr w:type="spellStart"/>
            <w:r>
              <w:rPr>
                <w:sz w:val="20"/>
              </w:rPr>
              <w:t>conformità</w:t>
            </w:r>
            <w:proofErr w:type="spellEnd"/>
            <w:r>
              <w:rPr>
                <w:sz w:val="20"/>
              </w:rPr>
              <w:t xml:space="preserve"> ai</w:t>
            </w:r>
          </w:p>
          <w:p w14:paraId="6EEBFF7B" w14:textId="77777777" w:rsidR="004E4E6D" w:rsidRDefault="004E4E6D" w:rsidP="0014228E">
            <w:pPr>
              <w:pStyle w:val="TableParagraph"/>
              <w:spacing w:line="220" w:lineRule="exact"/>
              <w:ind w:left="85" w:right="66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criteri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REDII?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4F184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A23B15" w14:textId="77777777" w:rsidR="004E4E6D" w:rsidRDefault="004E4E6D" w:rsidP="0014228E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354ADF33" w14:textId="77777777" w:rsidR="004E4E6D" w:rsidRDefault="004E4E6D" w:rsidP="004E4E6D">
      <w:pPr>
        <w:pStyle w:val="Corpotesto"/>
        <w:rPr>
          <w:i/>
          <w:sz w:val="14"/>
        </w:rPr>
      </w:pPr>
    </w:p>
    <w:p w14:paraId="146188B6" w14:textId="77777777" w:rsidR="004E4E6D" w:rsidRDefault="004E4E6D" w:rsidP="004E4E6D">
      <w:pPr>
        <w:pStyle w:val="Corpotesto"/>
        <w:rPr>
          <w:i/>
          <w:sz w:val="14"/>
        </w:rPr>
      </w:pPr>
    </w:p>
    <w:p w14:paraId="7CC67825" w14:textId="77777777" w:rsidR="004E4E6D" w:rsidRDefault="004E4E6D" w:rsidP="004E4E6D">
      <w:pPr>
        <w:pStyle w:val="Corpotesto"/>
        <w:rPr>
          <w:i/>
          <w:sz w:val="14"/>
        </w:rPr>
      </w:pPr>
    </w:p>
    <w:p w14:paraId="64FC0EF6" w14:textId="77777777" w:rsidR="004E4E6D" w:rsidRDefault="004E4E6D" w:rsidP="004E4E6D">
      <w:pPr>
        <w:pStyle w:val="Corpotesto"/>
        <w:rPr>
          <w:i/>
          <w:sz w:val="14"/>
        </w:rPr>
      </w:pPr>
    </w:p>
    <w:p w14:paraId="410A4828" w14:textId="77777777" w:rsidR="004E4E6D" w:rsidRDefault="004E4E6D" w:rsidP="004E4E6D">
      <w:pPr>
        <w:pStyle w:val="Corpotesto"/>
        <w:rPr>
          <w:i/>
          <w:sz w:val="14"/>
        </w:rPr>
      </w:pPr>
    </w:p>
    <w:p w14:paraId="1E43A26B" w14:textId="77777777" w:rsidR="004E4E6D" w:rsidRDefault="004E4E6D" w:rsidP="004E4E6D">
      <w:pPr>
        <w:pStyle w:val="Corpotesto"/>
        <w:rPr>
          <w:i/>
          <w:sz w:val="14"/>
        </w:rPr>
      </w:pPr>
    </w:p>
    <w:p w14:paraId="495FF7E8" w14:textId="77777777" w:rsidR="004E4E6D" w:rsidRDefault="004E4E6D" w:rsidP="004E4E6D">
      <w:pPr>
        <w:pStyle w:val="Corpotesto"/>
        <w:rPr>
          <w:i/>
          <w:sz w:val="14"/>
        </w:rPr>
      </w:pP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4"/>
        <w:gridCol w:w="499"/>
        <w:gridCol w:w="4747"/>
        <w:gridCol w:w="1881"/>
        <w:gridCol w:w="1766"/>
      </w:tblGrid>
      <w:tr w:rsidR="004E4E6D" w14:paraId="28322D6F" w14:textId="77777777" w:rsidTr="0014228E">
        <w:trPr>
          <w:trHeight w:val="2929"/>
        </w:trPr>
        <w:tc>
          <w:tcPr>
            <w:tcW w:w="734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14:paraId="78587EA2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F17D7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6429135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52C99311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1A1BD3D6" w14:textId="77777777" w:rsidR="004E4E6D" w:rsidRDefault="004E4E6D" w:rsidP="0014228E">
            <w:pPr>
              <w:pStyle w:val="TableParagraph"/>
              <w:rPr>
                <w:i/>
                <w:sz w:val="20"/>
              </w:rPr>
            </w:pPr>
          </w:p>
          <w:p w14:paraId="389A785B" w14:textId="77777777" w:rsidR="004E4E6D" w:rsidRDefault="004E4E6D" w:rsidP="0014228E">
            <w:pPr>
              <w:pStyle w:val="TableParagraph"/>
              <w:spacing w:before="129"/>
              <w:rPr>
                <w:i/>
                <w:sz w:val="20"/>
              </w:rPr>
            </w:pPr>
          </w:p>
          <w:p w14:paraId="19081D11" w14:textId="77777777" w:rsidR="004E4E6D" w:rsidRDefault="004E4E6D" w:rsidP="0014228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FDF21" w14:textId="77777777" w:rsidR="004E4E6D" w:rsidRDefault="004E4E6D" w:rsidP="0014228E">
            <w:pPr>
              <w:pStyle w:val="TableParagraph"/>
              <w:spacing w:before="6"/>
              <w:ind w:left="79" w:right="54" w:hanging="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Per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categorie</w:t>
            </w:r>
            <w:proofErr w:type="spellEnd"/>
            <w:r>
              <w:rPr>
                <w:sz w:val="20"/>
              </w:rPr>
              <w:t xml:space="preserve"> M1, N1 è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z w:val="20"/>
              </w:rPr>
              <w:t xml:space="preserve"> il </w:t>
            </w:r>
            <w:proofErr w:type="spellStart"/>
            <w:r>
              <w:rPr>
                <w:sz w:val="20"/>
              </w:rPr>
              <w:t>certi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ficato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omologazione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attestante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4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siano</w:t>
            </w:r>
            <w:proofErr w:type="spellEnd"/>
            <w:r>
              <w:rPr>
                <w:sz w:val="20"/>
              </w:rPr>
              <w:t xml:space="preserve"> (a) </w:t>
            </w:r>
            <w:proofErr w:type="spellStart"/>
            <w:r>
              <w:rPr>
                <w:sz w:val="20"/>
              </w:rPr>
              <w:t>riutilizzabili</w:t>
            </w:r>
            <w:proofErr w:type="spellEnd"/>
            <w:r>
              <w:rPr>
                <w:sz w:val="20"/>
              </w:rPr>
              <w:t xml:space="preserve"> o </w:t>
            </w:r>
            <w:proofErr w:type="spellStart"/>
            <w:r>
              <w:rPr>
                <w:sz w:val="20"/>
              </w:rPr>
              <w:t>riciclabili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almeno</w:t>
            </w:r>
            <w:proofErr w:type="spellEnd"/>
            <w:r>
              <w:rPr>
                <w:sz w:val="20"/>
              </w:rPr>
              <w:t xml:space="preserve"> l'85 % del peso; e (b) </w:t>
            </w:r>
            <w:proofErr w:type="spellStart"/>
            <w:r>
              <w:rPr>
                <w:sz w:val="20"/>
              </w:rPr>
              <w:t>riutilizzabili</w:t>
            </w:r>
            <w:proofErr w:type="spellEnd"/>
            <w:r>
              <w:rPr>
                <w:sz w:val="20"/>
              </w:rPr>
              <w:t xml:space="preserve"> o </w:t>
            </w:r>
            <w:proofErr w:type="spellStart"/>
            <w:r>
              <w:rPr>
                <w:sz w:val="20"/>
              </w:rPr>
              <w:t>recuperabili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almeno</w:t>
            </w:r>
            <w:proofErr w:type="spellEnd"/>
            <w:r>
              <w:rPr>
                <w:sz w:val="20"/>
              </w:rPr>
              <w:t xml:space="preserve"> il 95 % del peso? Per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N2, N3 è </w:t>
            </w:r>
            <w:proofErr w:type="spellStart"/>
            <w:r>
              <w:rPr>
                <w:sz w:val="20"/>
              </w:rPr>
              <w:t>stato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dimostrato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sia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stato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messo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piano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dimostri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che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sono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(a) </w:t>
            </w:r>
            <w:proofErr w:type="spellStart"/>
            <w:r>
              <w:rPr>
                <w:sz w:val="20"/>
              </w:rPr>
              <w:t>riutilizzabili</w:t>
            </w:r>
            <w:proofErr w:type="spellEnd"/>
            <w:r>
              <w:rPr>
                <w:sz w:val="20"/>
              </w:rPr>
              <w:t xml:space="preserve"> o </w:t>
            </w:r>
            <w:proofErr w:type="spellStart"/>
            <w:r>
              <w:rPr>
                <w:sz w:val="20"/>
              </w:rPr>
              <w:t>riciclabili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almeno</w:t>
            </w:r>
            <w:proofErr w:type="spellEnd"/>
            <w:r>
              <w:rPr>
                <w:sz w:val="20"/>
              </w:rPr>
              <w:t xml:space="preserve"> l'85 % del peso; e (b) </w:t>
            </w:r>
            <w:proofErr w:type="spellStart"/>
            <w:r>
              <w:rPr>
                <w:sz w:val="20"/>
              </w:rPr>
              <w:t>riutilizzabili</w:t>
            </w:r>
            <w:proofErr w:type="spellEnd"/>
            <w:r>
              <w:rPr>
                <w:sz w:val="20"/>
              </w:rPr>
              <w:t xml:space="preserve"> o </w:t>
            </w:r>
            <w:proofErr w:type="spellStart"/>
            <w:r>
              <w:rPr>
                <w:sz w:val="20"/>
              </w:rPr>
              <w:t>recuperabili</w:t>
            </w:r>
            <w:proofErr w:type="spellEnd"/>
            <w:r>
              <w:rPr>
                <w:sz w:val="20"/>
              </w:rPr>
              <w:t xml:space="preserve"> per </w:t>
            </w:r>
            <w:proofErr w:type="spellStart"/>
            <w:r>
              <w:rPr>
                <w:sz w:val="20"/>
              </w:rPr>
              <w:t>almeno</w:t>
            </w:r>
            <w:proofErr w:type="spellEnd"/>
            <w:r>
              <w:rPr>
                <w:sz w:val="20"/>
              </w:rPr>
              <w:t xml:space="preserve"> il 95 % del peso?</w:t>
            </w:r>
          </w:p>
          <w:p w14:paraId="7E2FD98A" w14:textId="77777777" w:rsidR="004E4E6D" w:rsidRDefault="004E4E6D" w:rsidP="0014228E">
            <w:pPr>
              <w:pStyle w:val="TableParagraph"/>
              <w:ind w:left="98" w:right="68" w:hanging="8"/>
              <w:jc w:val="both"/>
              <w:rPr>
                <w:sz w:val="20"/>
              </w:rPr>
            </w:pPr>
            <w:r>
              <w:rPr>
                <w:sz w:val="20"/>
              </w:rPr>
              <w:t>Per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M3,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tale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documentazione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potrà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essere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prodotta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dai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concorrenti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su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base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volontaria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rap- </w:t>
            </w:r>
            <w:proofErr w:type="spellStart"/>
            <w:r>
              <w:rPr>
                <w:sz w:val="20"/>
              </w:rPr>
              <w:t>presenterà</w:t>
            </w:r>
            <w:proofErr w:type="spellEnd"/>
            <w:r>
              <w:rPr>
                <w:sz w:val="20"/>
              </w:rPr>
              <w:t xml:space="preserve"> un </w:t>
            </w:r>
            <w:proofErr w:type="spellStart"/>
            <w:r>
              <w:rPr>
                <w:sz w:val="20"/>
              </w:rPr>
              <w:t>criterio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minimo</w:t>
            </w:r>
            <w:proofErr w:type="spellEnd"/>
            <w:r>
              <w:rPr>
                <w:sz w:val="20"/>
              </w:rPr>
              <w:t xml:space="preserve"> da </w:t>
            </w:r>
            <w:proofErr w:type="spellStart"/>
            <w:r>
              <w:rPr>
                <w:sz w:val="20"/>
              </w:rPr>
              <w:t>rispettare</w:t>
            </w:r>
            <w:proofErr w:type="spellEnd"/>
            <w:r>
              <w:rPr>
                <w:sz w:val="20"/>
              </w:rPr>
              <w:t xml:space="preserve"> in </w:t>
            </w:r>
            <w:proofErr w:type="spellStart"/>
            <w:r>
              <w:rPr>
                <w:sz w:val="20"/>
              </w:rPr>
              <w:t>quanto</w:t>
            </w:r>
            <w:proofErr w:type="spellEnd"/>
          </w:p>
          <w:p w14:paraId="0CB97A33" w14:textId="77777777" w:rsidR="004E4E6D" w:rsidRDefault="004E4E6D" w:rsidP="0014228E">
            <w:pPr>
              <w:pStyle w:val="TableParagraph"/>
              <w:spacing w:line="218" w:lineRule="exact"/>
              <w:ind w:left="694"/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tali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categorie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veicoli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previste</w:t>
            </w:r>
            <w:proofErr w:type="spellEnd"/>
            <w:r>
              <w:rPr>
                <w:spacing w:val="-2"/>
                <w:sz w:val="20"/>
              </w:rPr>
              <w:t>.</w:t>
            </w:r>
          </w:p>
        </w:tc>
        <w:tc>
          <w:tcPr>
            <w:tcW w:w="188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19BC4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6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6711929B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E4E6D" w14:paraId="477F4815" w14:textId="77777777" w:rsidTr="0014228E">
        <w:trPr>
          <w:trHeight w:val="738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14:paraId="2805CF19" w14:textId="77777777" w:rsidR="004E4E6D" w:rsidRDefault="004E4E6D" w:rsidP="0014228E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6A869" w14:textId="77777777" w:rsidR="004E4E6D" w:rsidRDefault="004E4E6D" w:rsidP="0014228E">
            <w:pPr>
              <w:pStyle w:val="TableParagraph"/>
              <w:spacing w:before="6"/>
              <w:rPr>
                <w:i/>
                <w:sz w:val="20"/>
              </w:rPr>
            </w:pPr>
          </w:p>
          <w:p w14:paraId="08D76BB6" w14:textId="77777777" w:rsidR="004E4E6D" w:rsidRDefault="004E4E6D" w:rsidP="0014228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B4BD500" w14:textId="77777777" w:rsidR="004E4E6D" w:rsidRDefault="004E4E6D" w:rsidP="0014228E">
            <w:pPr>
              <w:pStyle w:val="TableParagraph"/>
              <w:spacing w:line="240" w:lineRule="atLeast"/>
              <w:ind w:left="86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disponibile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certificato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omologazione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attestante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requisiti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previsti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prevenzione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riduzione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dell'in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pacing w:val="-2"/>
                <w:sz w:val="20"/>
              </w:rPr>
              <w:t>quinamento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7372E18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</w:tcBorders>
          </w:tcPr>
          <w:p w14:paraId="5AF015C0" w14:textId="77777777" w:rsidR="004E4E6D" w:rsidRDefault="004E4E6D" w:rsidP="0014228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78FD2597" w14:textId="77777777" w:rsidR="004E4E6D" w:rsidRDefault="004E4E6D" w:rsidP="004E4E6D">
      <w:pPr>
        <w:pStyle w:val="Corpotesto"/>
        <w:rPr>
          <w:i/>
          <w:sz w:val="14"/>
        </w:rPr>
      </w:pPr>
    </w:p>
    <w:p w14:paraId="22981B80" w14:textId="77777777" w:rsidR="004E4E6D" w:rsidRDefault="004E4E6D" w:rsidP="004E4E6D">
      <w:pPr>
        <w:pStyle w:val="Corpotesto"/>
        <w:rPr>
          <w:i/>
          <w:sz w:val="14"/>
        </w:rPr>
      </w:pPr>
    </w:p>
    <w:p w14:paraId="4063CAE7" w14:textId="77777777" w:rsidR="004E4E6D" w:rsidRDefault="004E4E6D" w:rsidP="004E4E6D">
      <w:pPr>
        <w:pStyle w:val="Corpotesto"/>
        <w:rPr>
          <w:i/>
          <w:sz w:val="14"/>
        </w:rPr>
      </w:pPr>
    </w:p>
    <w:p w14:paraId="4F6BCBBF" w14:textId="77777777" w:rsidR="004E4E6D" w:rsidRDefault="004E4E6D" w:rsidP="004E4E6D">
      <w:pPr>
        <w:pStyle w:val="Corpotesto"/>
        <w:rPr>
          <w:i/>
          <w:sz w:val="14"/>
        </w:rPr>
      </w:pPr>
    </w:p>
    <w:p w14:paraId="75743154" w14:textId="77777777" w:rsidR="004E4E6D" w:rsidRDefault="004E4E6D" w:rsidP="004E4E6D">
      <w:pPr>
        <w:pStyle w:val="Corpotesto"/>
        <w:rPr>
          <w:i/>
          <w:sz w:val="14"/>
        </w:rPr>
      </w:pPr>
    </w:p>
    <w:p w14:paraId="4D20D971" w14:textId="77777777" w:rsidR="004E4E6D" w:rsidRDefault="004E4E6D" w:rsidP="004E4E6D">
      <w:pPr>
        <w:pStyle w:val="Corpotesto"/>
        <w:rPr>
          <w:i/>
          <w:sz w:val="14"/>
        </w:rPr>
      </w:pPr>
    </w:p>
    <w:p w14:paraId="34D6E662" w14:textId="77777777" w:rsidR="004E4E6D" w:rsidRDefault="004E4E6D" w:rsidP="004E4E6D">
      <w:pPr>
        <w:pStyle w:val="Corpotesto"/>
        <w:rPr>
          <w:i/>
          <w:sz w:val="14"/>
        </w:rPr>
      </w:pPr>
    </w:p>
    <w:p w14:paraId="3CBBD1F5" w14:textId="77777777" w:rsidR="004E4E6D" w:rsidRPr="000A266B" w:rsidRDefault="004E4E6D" w:rsidP="008228F4">
      <w:pPr>
        <w:spacing w:line="240" w:lineRule="auto"/>
        <w:jc w:val="left"/>
        <w:rPr>
          <w:bCs/>
          <w:szCs w:val="22"/>
        </w:rPr>
      </w:pPr>
    </w:p>
    <w:sectPr w:rsidR="004E4E6D" w:rsidRPr="000A266B" w:rsidSect="00EC08CD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2433A7" w14:textId="77777777" w:rsidR="00EC08CD" w:rsidRDefault="00EC08CD">
      <w:pPr>
        <w:spacing w:after="0" w:line="240" w:lineRule="auto"/>
      </w:pPr>
      <w:r>
        <w:separator/>
      </w:r>
    </w:p>
  </w:endnote>
  <w:endnote w:type="continuationSeparator" w:id="0">
    <w:p w14:paraId="028B717E" w14:textId="77777777" w:rsidR="00EC08CD" w:rsidRDefault="00EC0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01D47" w14:textId="3D3DD641" w:rsidR="0000359B" w:rsidRPr="00C43F72" w:rsidRDefault="003F1F98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pict w14:anchorId="0A1D4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6" type="#_x0000_t75" alt="Immagine che contiene Elementi grafici, schermata, bianco, Carattere&#10;&#10;Descrizione generata automaticamente" style="position:absolute;left:0;text-align:left;margin-left:-58.6pt;margin-top:540.3pt;width:597.75pt;height:300.75pt;z-index:-2516556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">
          <v:imagedata r:id="rId1" o:title="Immagine che contiene Elementi grafici, schermata, bianco, Carattere&#10;&#10;Descrizione generata automaticamente"/>
          <o:lock v:ext="edit" aspectratio="f"/>
          <w10:wrap anchory="page"/>
        </v:shape>
      </w:pict>
    </w:r>
    <w:r w:rsidR="00D72FAB">
      <w:rPr>
        <w:b/>
        <w:bCs/>
        <w:i w:val="0"/>
        <w:noProof/>
        <w:color w:val="C00000"/>
        <w:sz w:val="16"/>
        <w:lang w:eastAsia="it-IT"/>
      </w:rPr>
      <w:t>Check list DNSH ex ante e ex post</w:t>
    </w:r>
  </w:p>
  <w:p w14:paraId="72702068" w14:textId="67CFB706" w:rsidR="0000359B" w:rsidRDefault="00C43F72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0C2623" w14:textId="77777777" w:rsidR="00EC08CD" w:rsidRDefault="00EC08CD">
      <w:pPr>
        <w:spacing w:after="0" w:line="240" w:lineRule="auto"/>
      </w:pPr>
      <w:r>
        <w:separator/>
      </w:r>
    </w:p>
  </w:footnote>
  <w:footnote w:type="continuationSeparator" w:id="0">
    <w:p w14:paraId="13610CD2" w14:textId="77777777" w:rsidR="00EC08CD" w:rsidRDefault="00EC0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3F1F98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5pt;height:51.5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3F1F98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0635" w14:textId="77777777" w:rsidR="00B434DD" w:rsidRDefault="003F1F98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5pt;height:50.5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1D8BDA" w14:textId="5EA51D93" w:rsidR="00440899" w:rsidRPr="000E2B5E" w:rsidRDefault="003F1F98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1" type="#_x0000_t75" alt="" style="width:482.5pt;height:50.5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3437975"/>
    <w:multiLevelType w:val="hybridMultilevel"/>
    <w:tmpl w:val="8564E9E4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472DAE"/>
    <w:multiLevelType w:val="hybridMultilevel"/>
    <w:tmpl w:val="6A246A86"/>
    <w:lvl w:ilvl="0" w:tplc="0FFA2954">
      <w:numFmt w:val="bullet"/>
      <w:lvlText w:val="•"/>
      <w:lvlJc w:val="left"/>
      <w:pPr>
        <w:ind w:left="102" w:hanging="143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it-IT" w:eastAsia="en-US" w:bidi="ar-SA"/>
      </w:rPr>
    </w:lvl>
    <w:lvl w:ilvl="1" w:tplc="E0D4D420">
      <w:numFmt w:val="bullet"/>
      <w:lvlText w:val="•"/>
      <w:lvlJc w:val="left"/>
      <w:pPr>
        <w:ind w:left="402" w:hanging="143"/>
      </w:pPr>
      <w:rPr>
        <w:rFonts w:hint="default"/>
        <w:lang w:val="it-IT" w:eastAsia="en-US" w:bidi="ar-SA"/>
      </w:rPr>
    </w:lvl>
    <w:lvl w:ilvl="2" w:tplc="4EAEE4C0">
      <w:numFmt w:val="bullet"/>
      <w:lvlText w:val="•"/>
      <w:lvlJc w:val="left"/>
      <w:pPr>
        <w:ind w:left="704" w:hanging="143"/>
      </w:pPr>
      <w:rPr>
        <w:rFonts w:hint="default"/>
        <w:lang w:val="it-IT" w:eastAsia="en-US" w:bidi="ar-SA"/>
      </w:rPr>
    </w:lvl>
    <w:lvl w:ilvl="3" w:tplc="52C490E6">
      <w:numFmt w:val="bullet"/>
      <w:lvlText w:val="•"/>
      <w:lvlJc w:val="left"/>
      <w:pPr>
        <w:ind w:left="1006" w:hanging="143"/>
      </w:pPr>
      <w:rPr>
        <w:rFonts w:hint="default"/>
        <w:lang w:val="it-IT" w:eastAsia="en-US" w:bidi="ar-SA"/>
      </w:rPr>
    </w:lvl>
    <w:lvl w:ilvl="4" w:tplc="36BAFD5E">
      <w:numFmt w:val="bullet"/>
      <w:lvlText w:val="•"/>
      <w:lvlJc w:val="left"/>
      <w:pPr>
        <w:ind w:left="1308" w:hanging="143"/>
      </w:pPr>
      <w:rPr>
        <w:rFonts w:hint="default"/>
        <w:lang w:val="it-IT" w:eastAsia="en-US" w:bidi="ar-SA"/>
      </w:rPr>
    </w:lvl>
    <w:lvl w:ilvl="5" w:tplc="A34629BE">
      <w:numFmt w:val="bullet"/>
      <w:lvlText w:val="•"/>
      <w:lvlJc w:val="left"/>
      <w:pPr>
        <w:ind w:left="1611" w:hanging="143"/>
      </w:pPr>
      <w:rPr>
        <w:rFonts w:hint="default"/>
        <w:lang w:val="it-IT" w:eastAsia="en-US" w:bidi="ar-SA"/>
      </w:rPr>
    </w:lvl>
    <w:lvl w:ilvl="6" w:tplc="C4069D8C">
      <w:numFmt w:val="bullet"/>
      <w:lvlText w:val="•"/>
      <w:lvlJc w:val="left"/>
      <w:pPr>
        <w:ind w:left="1913" w:hanging="143"/>
      </w:pPr>
      <w:rPr>
        <w:rFonts w:hint="default"/>
        <w:lang w:val="it-IT" w:eastAsia="en-US" w:bidi="ar-SA"/>
      </w:rPr>
    </w:lvl>
    <w:lvl w:ilvl="7" w:tplc="80B8A344">
      <w:numFmt w:val="bullet"/>
      <w:lvlText w:val="•"/>
      <w:lvlJc w:val="left"/>
      <w:pPr>
        <w:ind w:left="2215" w:hanging="143"/>
      </w:pPr>
      <w:rPr>
        <w:rFonts w:hint="default"/>
        <w:lang w:val="it-IT" w:eastAsia="en-US" w:bidi="ar-SA"/>
      </w:rPr>
    </w:lvl>
    <w:lvl w:ilvl="8" w:tplc="F3720218">
      <w:numFmt w:val="bullet"/>
      <w:lvlText w:val="•"/>
      <w:lvlJc w:val="left"/>
      <w:pPr>
        <w:ind w:left="2517" w:hanging="143"/>
      </w:pPr>
      <w:rPr>
        <w:rFonts w:hint="default"/>
        <w:lang w:val="it-IT" w:eastAsia="en-US" w:bidi="ar-SA"/>
      </w:rPr>
    </w:lvl>
  </w:abstractNum>
  <w:abstractNum w:abstractNumId="10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61530E"/>
    <w:multiLevelType w:val="hybridMultilevel"/>
    <w:tmpl w:val="050C0D7E"/>
    <w:lvl w:ilvl="0" w:tplc="083C3C72">
      <w:numFmt w:val="bullet"/>
      <w:lvlText w:val=""/>
      <w:lvlJc w:val="left"/>
      <w:pPr>
        <w:ind w:left="140" w:hanging="360"/>
      </w:pPr>
      <w:rPr>
        <w:rFonts w:ascii="Symbol" w:eastAsia="Symbol" w:hAnsi="Symbol" w:cs="Symbol" w:hint="default"/>
        <w:spacing w:val="0"/>
        <w:w w:val="100"/>
        <w:lang w:val="it-IT" w:eastAsia="en-US" w:bidi="ar-SA"/>
      </w:rPr>
    </w:lvl>
    <w:lvl w:ilvl="1" w:tplc="5FD4DE68">
      <w:numFmt w:val="bullet"/>
      <w:lvlText w:val="•"/>
      <w:lvlJc w:val="left"/>
      <w:pPr>
        <w:ind w:left="1160" w:hanging="360"/>
      </w:pPr>
      <w:rPr>
        <w:rFonts w:hint="default"/>
        <w:lang w:val="it-IT" w:eastAsia="en-US" w:bidi="ar-SA"/>
      </w:rPr>
    </w:lvl>
    <w:lvl w:ilvl="2" w:tplc="E20EC506">
      <w:numFmt w:val="bullet"/>
      <w:lvlText w:val="•"/>
      <w:lvlJc w:val="left"/>
      <w:pPr>
        <w:ind w:left="2181" w:hanging="360"/>
      </w:pPr>
      <w:rPr>
        <w:rFonts w:hint="default"/>
        <w:lang w:val="it-IT" w:eastAsia="en-US" w:bidi="ar-SA"/>
      </w:rPr>
    </w:lvl>
    <w:lvl w:ilvl="3" w:tplc="13726B48">
      <w:numFmt w:val="bullet"/>
      <w:lvlText w:val="•"/>
      <w:lvlJc w:val="left"/>
      <w:pPr>
        <w:ind w:left="3202" w:hanging="360"/>
      </w:pPr>
      <w:rPr>
        <w:rFonts w:hint="default"/>
        <w:lang w:val="it-IT" w:eastAsia="en-US" w:bidi="ar-SA"/>
      </w:rPr>
    </w:lvl>
    <w:lvl w:ilvl="4" w:tplc="053E68BE">
      <w:numFmt w:val="bullet"/>
      <w:lvlText w:val="•"/>
      <w:lvlJc w:val="left"/>
      <w:pPr>
        <w:ind w:left="4223" w:hanging="360"/>
      </w:pPr>
      <w:rPr>
        <w:rFonts w:hint="default"/>
        <w:lang w:val="it-IT" w:eastAsia="en-US" w:bidi="ar-SA"/>
      </w:rPr>
    </w:lvl>
    <w:lvl w:ilvl="5" w:tplc="C7F20DDE">
      <w:numFmt w:val="bullet"/>
      <w:lvlText w:val="•"/>
      <w:lvlJc w:val="left"/>
      <w:pPr>
        <w:ind w:left="5244" w:hanging="360"/>
      </w:pPr>
      <w:rPr>
        <w:rFonts w:hint="default"/>
        <w:lang w:val="it-IT" w:eastAsia="en-US" w:bidi="ar-SA"/>
      </w:rPr>
    </w:lvl>
    <w:lvl w:ilvl="6" w:tplc="3EAA92C2">
      <w:numFmt w:val="bullet"/>
      <w:lvlText w:val="•"/>
      <w:lvlJc w:val="left"/>
      <w:pPr>
        <w:ind w:left="6265" w:hanging="360"/>
      </w:pPr>
      <w:rPr>
        <w:rFonts w:hint="default"/>
        <w:lang w:val="it-IT" w:eastAsia="en-US" w:bidi="ar-SA"/>
      </w:rPr>
    </w:lvl>
    <w:lvl w:ilvl="7" w:tplc="86F03190">
      <w:numFmt w:val="bullet"/>
      <w:lvlText w:val="•"/>
      <w:lvlJc w:val="left"/>
      <w:pPr>
        <w:ind w:left="7285" w:hanging="360"/>
      </w:pPr>
      <w:rPr>
        <w:rFonts w:hint="default"/>
        <w:lang w:val="it-IT" w:eastAsia="en-US" w:bidi="ar-SA"/>
      </w:rPr>
    </w:lvl>
    <w:lvl w:ilvl="8" w:tplc="F1A86FFA">
      <w:numFmt w:val="bullet"/>
      <w:lvlText w:val="•"/>
      <w:lvlJc w:val="left"/>
      <w:pPr>
        <w:ind w:left="8306" w:hanging="360"/>
      </w:pPr>
      <w:rPr>
        <w:rFonts w:hint="default"/>
        <w:lang w:val="it-IT" w:eastAsia="en-US" w:bidi="ar-SA"/>
      </w:rPr>
    </w:lvl>
  </w:abstractNum>
  <w:abstractNum w:abstractNumId="12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7E6FA6"/>
    <w:multiLevelType w:val="hybridMultilevel"/>
    <w:tmpl w:val="27CAF542"/>
    <w:lvl w:ilvl="0" w:tplc="91C47A78">
      <w:numFmt w:val="bullet"/>
      <w:lvlText w:val="•"/>
      <w:lvlJc w:val="left"/>
      <w:pPr>
        <w:ind w:left="95" w:hanging="143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it-IT" w:eastAsia="en-US" w:bidi="ar-SA"/>
      </w:rPr>
    </w:lvl>
    <w:lvl w:ilvl="1" w:tplc="B5E0C620">
      <w:numFmt w:val="bullet"/>
      <w:lvlText w:val="•"/>
      <w:lvlJc w:val="left"/>
      <w:pPr>
        <w:ind w:left="402" w:hanging="143"/>
      </w:pPr>
      <w:rPr>
        <w:rFonts w:hint="default"/>
        <w:lang w:val="it-IT" w:eastAsia="en-US" w:bidi="ar-SA"/>
      </w:rPr>
    </w:lvl>
    <w:lvl w:ilvl="2" w:tplc="52283D82">
      <w:numFmt w:val="bullet"/>
      <w:lvlText w:val="•"/>
      <w:lvlJc w:val="left"/>
      <w:pPr>
        <w:ind w:left="704" w:hanging="143"/>
      </w:pPr>
      <w:rPr>
        <w:rFonts w:hint="default"/>
        <w:lang w:val="it-IT" w:eastAsia="en-US" w:bidi="ar-SA"/>
      </w:rPr>
    </w:lvl>
    <w:lvl w:ilvl="3" w:tplc="EE26C5FA">
      <w:numFmt w:val="bullet"/>
      <w:lvlText w:val="•"/>
      <w:lvlJc w:val="left"/>
      <w:pPr>
        <w:ind w:left="1006" w:hanging="143"/>
      </w:pPr>
      <w:rPr>
        <w:rFonts w:hint="default"/>
        <w:lang w:val="it-IT" w:eastAsia="en-US" w:bidi="ar-SA"/>
      </w:rPr>
    </w:lvl>
    <w:lvl w:ilvl="4" w:tplc="8E360FB4">
      <w:numFmt w:val="bullet"/>
      <w:lvlText w:val="•"/>
      <w:lvlJc w:val="left"/>
      <w:pPr>
        <w:ind w:left="1308" w:hanging="143"/>
      </w:pPr>
      <w:rPr>
        <w:rFonts w:hint="default"/>
        <w:lang w:val="it-IT" w:eastAsia="en-US" w:bidi="ar-SA"/>
      </w:rPr>
    </w:lvl>
    <w:lvl w:ilvl="5" w:tplc="E15AF3C0">
      <w:numFmt w:val="bullet"/>
      <w:lvlText w:val="•"/>
      <w:lvlJc w:val="left"/>
      <w:pPr>
        <w:ind w:left="1611" w:hanging="143"/>
      </w:pPr>
      <w:rPr>
        <w:rFonts w:hint="default"/>
        <w:lang w:val="it-IT" w:eastAsia="en-US" w:bidi="ar-SA"/>
      </w:rPr>
    </w:lvl>
    <w:lvl w:ilvl="6" w:tplc="A584388C">
      <w:numFmt w:val="bullet"/>
      <w:lvlText w:val="•"/>
      <w:lvlJc w:val="left"/>
      <w:pPr>
        <w:ind w:left="1913" w:hanging="143"/>
      </w:pPr>
      <w:rPr>
        <w:rFonts w:hint="default"/>
        <w:lang w:val="it-IT" w:eastAsia="en-US" w:bidi="ar-SA"/>
      </w:rPr>
    </w:lvl>
    <w:lvl w:ilvl="7" w:tplc="CB507338">
      <w:numFmt w:val="bullet"/>
      <w:lvlText w:val="•"/>
      <w:lvlJc w:val="left"/>
      <w:pPr>
        <w:ind w:left="2215" w:hanging="143"/>
      </w:pPr>
      <w:rPr>
        <w:rFonts w:hint="default"/>
        <w:lang w:val="it-IT" w:eastAsia="en-US" w:bidi="ar-SA"/>
      </w:rPr>
    </w:lvl>
    <w:lvl w:ilvl="8" w:tplc="84761AD4">
      <w:numFmt w:val="bullet"/>
      <w:lvlText w:val="•"/>
      <w:lvlJc w:val="left"/>
      <w:pPr>
        <w:ind w:left="2517" w:hanging="143"/>
      </w:pPr>
      <w:rPr>
        <w:rFonts w:hint="default"/>
        <w:lang w:val="it-IT" w:eastAsia="en-US" w:bidi="ar-SA"/>
      </w:rPr>
    </w:lvl>
  </w:abstractNum>
  <w:abstractNum w:abstractNumId="14" w15:restartNumberingAfterBreak="0">
    <w:nsid w:val="76515117"/>
    <w:multiLevelType w:val="hybridMultilevel"/>
    <w:tmpl w:val="2976F028"/>
    <w:lvl w:ilvl="0" w:tplc="C8867878">
      <w:start w:val="2"/>
      <w:numFmt w:val="bullet"/>
      <w:lvlText w:val=""/>
      <w:lvlJc w:val="left"/>
      <w:pPr>
        <w:ind w:left="144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348065193">
    <w:abstractNumId w:val="0"/>
  </w:num>
  <w:num w:numId="2" w16cid:durableId="186527841">
    <w:abstractNumId w:val="1"/>
  </w:num>
  <w:num w:numId="3" w16cid:durableId="1335887451">
    <w:abstractNumId w:val="2"/>
  </w:num>
  <w:num w:numId="4" w16cid:durableId="1065879178">
    <w:abstractNumId w:val="3"/>
  </w:num>
  <w:num w:numId="5" w16cid:durableId="916208795">
    <w:abstractNumId w:val="4"/>
  </w:num>
  <w:num w:numId="6" w16cid:durableId="423960894">
    <w:abstractNumId w:val="5"/>
  </w:num>
  <w:num w:numId="7" w16cid:durableId="939416476">
    <w:abstractNumId w:val="6"/>
  </w:num>
  <w:num w:numId="8" w16cid:durableId="865825662">
    <w:abstractNumId w:val="12"/>
  </w:num>
  <w:num w:numId="9" w16cid:durableId="1824276755">
    <w:abstractNumId w:val="8"/>
  </w:num>
  <w:num w:numId="10" w16cid:durableId="98113261">
    <w:abstractNumId w:val="10"/>
  </w:num>
  <w:num w:numId="11" w16cid:durableId="1046560476">
    <w:abstractNumId w:val="14"/>
  </w:num>
  <w:num w:numId="12" w16cid:durableId="1844008507">
    <w:abstractNumId w:val="7"/>
  </w:num>
  <w:num w:numId="13" w16cid:durableId="1054305353">
    <w:abstractNumId w:val="11"/>
  </w:num>
  <w:num w:numId="14" w16cid:durableId="1627005830">
    <w:abstractNumId w:val="9"/>
  </w:num>
  <w:num w:numId="15" w16cid:durableId="150648269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D4044A"/>
    <w:rsid w:val="0000359B"/>
    <w:rsid w:val="00003FD2"/>
    <w:rsid w:val="00046803"/>
    <w:rsid w:val="00061DB0"/>
    <w:rsid w:val="00073A87"/>
    <w:rsid w:val="000A266B"/>
    <w:rsid w:val="000B0E47"/>
    <w:rsid w:val="000C4A95"/>
    <w:rsid w:val="000E0545"/>
    <w:rsid w:val="000E2B5E"/>
    <w:rsid w:val="00111AE7"/>
    <w:rsid w:val="001236AA"/>
    <w:rsid w:val="00167C66"/>
    <w:rsid w:val="001E6635"/>
    <w:rsid w:val="002307D9"/>
    <w:rsid w:val="00232C15"/>
    <w:rsid w:val="002A1A21"/>
    <w:rsid w:val="002C3646"/>
    <w:rsid w:val="00313D6A"/>
    <w:rsid w:val="00335694"/>
    <w:rsid w:val="00365451"/>
    <w:rsid w:val="0037750E"/>
    <w:rsid w:val="003A4BA9"/>
    <w:rsid w:val="003B4A5A"/>
    <w:rsid w:val="003B6100"/>
    <w:rsid w:val="003C0246"/>
    <w:rsid w:val="003F1F98"/>
    <w:rsid w:val="00407D23"/>
    <w:rsid w:val="00421863"/>
    <w:rsid w:val="00440899"/>
    <w:rsid w:val="0045616E"/>
    <w:rsid w:val="00465A7B"/>
    <w:rsid w:val="004E4E6D"/>
    <w:rsid w:val="004F166C"/>
    <w:rsid w:val="005016D5"/>
    <w:rsid w:val="0050648B"/>
    <w:rsid w:val="00511154"/>
    <w:rsid w:val="005158E7"/>
    <w:rsid w:val="005550BE"/>
    <w:rsid w:val="00560162"/>
    <w:rsid w:val="005A145F"/>
    <w:rsid w:val="005A4269"/>
    <w:rsid w:val="005C18C1"/>
    <w:rsid w:val="005E2197"/>
    <w:rsid w:val="005E7BFA"/>
    <w:rsid w:val="0063760C"/>
    <w:rsid w:val="00682272"/>
    <w:rsid w:val="00686E42"/>
    <w:rsid w:val="006916F4"/>
    <w:rsid w:val="006B3183"/>
    <w:rsid w:val="006C6A27"/>
    <w:rsid w:val="006E74AD"/>
    <w:rsid w:val="00722959"/>
    <w:rsid w:val="007C5046"/>
    <w:rsid w:val="007F4D77"/>
    <w:rsid w:val="008228F4"/>
    <w:rsid w:val="008420C6"/>
    <w:rsid w:val="00851755"/>
    <w:rsid w:val="00886FDE"/>
    <w:rsid w:val="008A2C19"/>
    <w:rsid w:val="00901B8F"/>
    <w:rsid w:val="00920D20"/>
    <w:rsid w:val="00952750"/>
    <w:rsid w:val="00967632"/>
    <w:rsid w:val="00973553"/>
    <w:rsid w:val="00986C4C"/>
    <w:rsid w:val="00A0786A"/>
    <w:rsid w:val="00A57419"/>
    <w:rsid w:val="00AA5D0C"/>
    <w:rsid w:val="00AC48B2"/>
    <w:rsid w:val="00AC5A8E"/>
    <w:rsid w:val="00AD6521"/>
    <w:rsid w:val="00AE61FD"/>
    <w:rsid w:val="00B434DD"/>
    <w:rsid w:val="00B635D8"/>
    <w:rsid w:val="00B71C7A"/>
    <w:rsid w:val="00BA5338"/>
    <w:rsid w:val="00C1115E"/>
    <w:rsid w:val="00C43F72"/>
    <w:rsid w:val="00C656BD"/>
    <w:rsid w:val="00C91047"/>
    <w:rsid w:val="00CD378C"/>
    <w:rsid w:val="00CD39E5"/>
    <w:rsid w:val="00CD682A"/>
    <w:rsid w:val="00CE4CEB"/>
    <w:rsid w:val="00D1375B"/>
    <w:rsid w:val="00D148C1"/>
    <w:rsid w:val="00D30765"/>
    <w:rsid w:val="00D4044A"/>
    <w:rsid w:val="00D42912"/>
    <w:rsid w:val="00D72FAB"/>
    <w:rsid w:val="00D8185B"/>
    <w:rsid w:val="00D83250"/>
    <w:rsid w:val="00DA19AE"/>
    <w:rsid w:val="00DF0C6B"/>
    <w:rsid w:val="00EC08CD"/>
    <w:rsid w:val="00EC2CBA"/>
    <w:rsid w:val="00F3088A"/>
    <w:rsid w:val="00F32D44"/>
    <w:rsid w:val="00F9158D"/>
    <w:rsid w:val="00FA32E0"/>
    <w:rsid w:val="00FE13C9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70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1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421863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421863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421863"/>
    <w:rPr>
      <w:rFonts w:ascii="Calibri" w:eastAsia="Calibri" w:hAnsi="Calibri"/>
      <w:color w:val="00000A"/>
      <w:sz w:val="16"/>
      <w:szCs w:val="16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4E4E6D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4E4E6D"/>
    <w:pPr>
      <w:widowControl w:val="0"/>
      <w:suppressAutoHyphens w:val="0"/>
      <w:autoSpaceDE w:val="0"/>
      <w:autoSpaceDN w:val="0"/>
      <w:spacing w:after="0" w:line="240" w:lineRule="auto"/>
      <w:jc w:val="left"/>
    </w:pPr>
    <w:rPr>
      <w:rFonts w:eastAsia="Calibri" w:cs="Calibri"/>
      <w:color w:val="auto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28537D-A806-4422-A29E-B4539B06F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9</Pages>
  <Words>2041</Words>
  <Characters>11636</Characters>
  <Application>Microsoft Office Word</Application>
  <DocSecurity>0</DocSecurity>
  <Lines>96</Lines>
  <Paragraphs>27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Riccardo Banfi</cp:lastModifiedBy>
  <cp:revision>29</cp:revision>
  <cp:lastPrinted>2020-01-09T09:44:00Z</cp:lastPrinted>
  <dcterms:created xsi:type="dcterms:W3CDTF">2024-04-20T09:53:00Z</dcterms:created>
  <dcterms:modified xsi:type="dcterms:W3CDTF">2025-11-19T12:17:00Z</dcterms:modified>
</cp:coreProperties>
</file>